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8CDC9EB"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18FB0A78" w14:textId="77777777">
        <w:trPr>
          <w:trHeight w:val="1132"/>
        </w:trPr>
        <w:tc>
          <w:tcPr>
            <w:tcW w:w="10434" w:type="dxa"/>
          </w:tcPr>
          <w:p w14:paraId="49C801D4" w14:textId="6081CFFC" w:rsidR="009B1CD0" w:rsidRDefault="00B222C6" w:rsidP="00FE48C9">
            <w:pPr>
              <w:pStyle w:val="En-tte"/>
              <w:jc w:val="center"/>
            </w:pPr>
            <w:r w:rsidRPr="00573B92">
              <w:rPr>
                <w:noProof/>
                <w:lang w:eastAsia="fr-FR"/>
              </w:rPr>
              <w:drawing>
                <wp:inline distT="0" distB="0" distL="0" distR="0" wp14:anchorId="675245C9" wp14:editId="1C46BB08">
                  <wp:extent cx="5762625" cy="1057275"/>
                  <wp:effectExtent l="0" t="0" r="0" b="0"/>
                  <wp:docPr id="1"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1057275"/>
                          </a:xfrm>
                          <a:prstGeom prst="rect">
                            <a:avLst/>
                          </a:prstGeom>
                          <a:noFill/>
                          <a:ln>
                            <a:noFill/>
                          </a:ln>
                        </pic:spPr>
                      </pic:pic>
                    </a:graphicData>
                  </a:graphic>
                </wp:inline>
              </w:drawing>
            </w:r>
          </w:p>
        </w:tc>
      </w:tr>
    </w:tbl>
    <w:p w14:paraId="71CD5902"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3E6DC961" w14:textId="77777777">
        <w:tc>
          <w:tcPr>
            <w:tcW w:w="9002" w:type="dxa"/>
            <w:shd w:val="clear" w:color="auto" w:fill="66CCFF"/>
          </w:tcPr>
          <w:p w14:paraId="6DDCA380"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4479566B"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7DF51684" w14:textId="77777777" w:rsidR="009B1CD0" w:rsidRDefault="00E47798" w:rsidP="0083205E">
            <w:pPr>
              <w:pStyle w:val="Titre8"/>
              <w:tabs>
                <w:tab w:val="left" w:pos="851"/>
                <w:tab w:val="right" w:pos="9639"/>
              </w:tabs>
              <w:spacing w:before="120" w:after="120"/>
            </w:pPr>
            <w:r>
              <w:rPr>
                <w:caps/>
                <w:sz w:val="28"/>
                <w:szCs w:val="28"/>
              </w:rPr>
              <w:t>ATTRI1</w:t>
            </w:r>
          </w:p>
        </w:tc>
      </w:tr>
    </w:tbl>
    <w:p w14:paraId="14D358CB" w14:textId="77777777" w:rsidR="009B1CD0" w:rsidRDefault="009B1CD0"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E77A6E1" w14:textId="77777777">
        <w:tc>
          <w:tcPr>
            <w:tcW w:w="10277" w:type="dxa"/>
            <w:shd w:val="clear" w:color="auto" w:fill="66CCFF"/>
          </w:tcPr>
          <w:p w14:paraId="0B023353"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7F49FA9F" w14:textId="77777777" w:rsidR="009B1CD0" w:rsidRDefault="009B1CD0" w:rsidP="006C4338">
      <w:pPr>
        <w:tabs>
          <w:tab w:val="left" w:pos="426"/>
          <w:tab w:val="left" w:pos="851"/>
        </w:tabs>
        <w:jc w:val="both"/>
      </w:pPr>
    </w:p>
    <w:p w14:paraId="5420B3C0"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059CAEAF" w14:textId="77777777" w:rsidR="009B1CD0" w:rsidRDefault="009B1CD0" w:rsidP="005846FB">
      <w:pPr>
        <w:tabs>
          <w:tab w:val="left" w:pos="426"/>
          <w:tab w:val="left" w:pos="851"/>
        </w:tabs>
        <w:jc w:val="both"/>
        <w:rPr>
          <w:rFonts w:ascii="Arial" w:hAnsi="Arial" w:cs="Arial"/>
        </w:rPr>
      </w:pPr>
    </w:p>
    <w:p w14:paraId="282E80A0" w14:textId="62C60C83" w:rsidR="00876A73" w:rsidRDefault="00117D26" w:rsidP="005846FB">
      <w:pPr>
        <w:tabs>
          <w:tab w:val="left" w:pos="426"/>
          <w:tab w:val="left" w:pos="851"/>
        </w:tabs>
        <w:jc w:val="both"/>
        <w:rPr>
          <w:rFonts w:ascii="Arial" w:hAnsi="Arial" w:cs="Arial"/>
          <w:b/>
          <w:sz w:val="22"/>
          <w:szCs w:val="22"/>
        </w:rPr>
      </w:pPr>
      <w:r w:rsidRPr="00117D26">
        <w:rPr>
          <w:rFonts w:ascii="Arial" w:hAnsi="Arial" w:cs="Arial"/>
          <w:b/>
          <w:sz w:val="22"/>
          <w:szCs w:val="22"/>
        </w:rPr>
        <w:t>Marché relatif à l’acquisition de deux (2) équipements scientifiques répartis en deux (2) lots : système automatisé de traitement et de séparation cellulaire et équipement d’électrophorèse capillaire automatisé pour l’analyse de l’ADN/ARN</w:t>
      </w:r>
    </w:p>
    <w:p w14:paraId="0178DDC6" w14:textId="77777777" w:rsidR="00117D26" w:rsidRPr="002B07DC" w:rsidRDefault="00117D26" w:rsidP="005846FB">
      <w:pPr>
        <w:tabs>
          <w:tab w:val="left" w:pos="426"/>
          <w:tab w:val="left" w:pos="851"/>
        </w:tabs>
        <w:jc w:val="both"/>
        <w:rPr>
          <w:rFonts w:ascii="Arial" w:hAnsi="Arial" w:cs="Arial"/>
          <w:sz w:val="22"/>
          <w:szCs w:val="22"/>
        </w:rPr>
      </w:pPr>
    </w:p>
    <w:p w14:paraId="1B094A73" w14:textId="66DD89A5" w:rsidR="002B07DC" w:rsidRPr="002B07DC" w:rsidRDefault="002B07DC" w:rsidP="002B07DC">
      <w:pPr>
        <w:rPr>
          <w:rFonts w:ascii="Arial" w:hAnsi="Arial" w:cs="Arial"/>
          <w:sz w:val="22"/>
          <w:szCs w:val="22"/>
        </w:rPr>
      </w:pPr>
      <w:r w:rsidRPr="002B07DC">
        <w:rPr>
          <w:rFonts w:ascii="Arial" w:hAnsi="Arial" w:cs="Arial"/>
          <w:b/>
          <w:sz w:val="22"/>
          <w:szCs w:val="22"/>
        </w:rPr>
        <w:t xml:space="preserve">N° de projet d’achat </w:t>
      </w:r>
      <w:r w:rsidRPr="002B07DC">
        <w:rPr>
          <w:rFonts w:ascii="Arial" w:hAnsi="Arial" w:cs="Arial"/>
          <w:sz w:val="22"/>
          <w:szCs w:val="22"/>
        </w:rPr>
        <w:t xml:space="preserve">: </w:t>
      </w:r>
      <w:r w:rsidRPr="002B07DC">
        <w:rPr>
          <w:rFonts w:ascii="Arial" w:hAnsi="Arial" w:cs="Arial"/>
          <w:b/>
          <w:sz w:val="22"/>
          <w:szCs w:val="22"/>
        </w:rPr>
        <w:t>INSERM-NO-202</w:t>
      </w:r>
      <w:r w:rsidR="00117D26">
        <w:rPr>
          <w:rFonts w:ascii="Arial" w:hAnsi="Arial" w:cs="Arial"/>
          <w:b/>
          <w:sz w:val="22"/>
          <w:szCs w:val="22"/>
        </w:rPr>
        <w:t>6</w:t>
      </w:r>
      <w:r w:rsidR="00B05060">
        <w:rPr>
          <w:rFonts w:ascii="Arial" w:hAnsi="Arial" w:cs="Arial"/>
          <w:b/>
          <w:sz w:val="22"/>
          <w:szCs w:val="22"/>
        </w:rPr>
        <w:t>-</w:t>
      </w:r>
      <w:r w:rsidR="006C5B1F">
        <w:rPr>
          <w:rFonts w:ascii="Arial" w:hAnsi="Arial" w:cs="Arial"/>
          <w:b/>
          <w:sz w:val="22"/>
          <w:szCs w:val="22"/>
        </w:rPr>
        <w:t>24</w:t>
      </w:r>
    </w:p>
    <w:p w14:paraId="4E79ECD3" w14:textId="77777777" w:rsidR="00876A73" w:rsidRDefault="00876A73" w:rsidP="005846FB">
      <w:pPr>
        <w:tabs>
          <w:tab w:val="left" w:pos="426"/>
          <w:tab w:val="left" w:pos="851"/>
        </w:tabs>
        <w:jc w:val="both"/>
        <w:rPr>
          <w:rFonts w:ascii="Arial" w:hAnsi="Arial" w:cs="Arial"/>
        </w:rPr>
      </w:pPr>
    </w:p>
    <w:p w14:paraId="367F4CB2" w14:textId="6AA69455" w:rsidR="009B1CD0" w:rsidRDefault="009B1CD0" w:rsidP="00B05060">
      <w:pPr>
        <w:tabs>
          <w:tab w:val="left" w:pos="426"/>
          <w:tab w:val="left" w:pos="851"/>
        </w:tabs>
        <w:jc w:val="both"/>
        <w:rPr>
          <w:iCs/>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Cet acte d'engagement correspond </w:t>
      </w:r>
      <w:r w:rsidR="00AA4A5A">
        <w:t>au lot n°1</w:t>
      </w:r>
      <w:r>
        <w:t xml:space="preserve"> du marché </w:t>
      </w:r>
      <w:r w:rsidR="00FE48C9">
        <w:t>public</w:t>
      </w:r>
      <w:r w:rsidR="002B07DC">
        <w:t xml:space="preserve"> </w:t>
      </w:r>
      <w:r w:rsidR="00B87564">
        <w:rPr>
          <w:iCs/>
        </w:rPr>
        <w:t>;</w:t>
      </w:r>
    </w:p>
    <w:p w14:paraId="61251CD8" w14:textId="77777777" w:rsidR="00117D26" w:rsidRDefault="00117D26" w:rsidP="00B05060">
      <w:pPr>
        <w:tabs>
          <w:tab w:val="left" w:pos="426"/>
          <w:tab w:val="left" w:pos="851"/>
        </w:tabs>
        <w:jc w:val="both"/>
        <w:rPr>
          <w:iCs/>
        </w:rPr>
      </w:pPr>
    </w:p>
    <w:p w14:paraId="41431542" w14:textId="56A3C35D" w:rsidR="00117D26" w:rsidRDefault="00117D26" w:rsidP="00B05060">
      <w:pPr>
        <w:tabs>
          <w:tab w:val="left" w:pos="426"/>
          <w:tab w:val="left" w:pos="851"/>
        </w:tabs>
        <w:jc w:val="both"/>
        <w:rPr>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r w:rsidRPr="005E3113">
        <w:rPr>
          <w:rFonts w:ascii="Arial" w:hAnsi="Arial" w:cs="Arial"/>
          <w:b/>
          <w:bCs/>
        </w:rPr>
        <w:t>Au lot n°1 - L’acquisition d’un système automatisé de traitement et de séparation cellulaire</w:t>
      </w:r>
      <w:r w:rsidR="00AA4A5A">
        <w:rPr>
          <w:rFonts w:ascii="Arial" w:hAnsi="Arial" w:cs="Arial"/>
          <w:b/>
          <w:bCs/>
        </w:rPr>
        <w:t>.</w:t>
      </w:r>
    </w:p>
    <w:p w14:paraId="421F244C" w14:textId="77777777" w:rsidR="00117D26" w:rsidRPr="00B05060" w:rsidRDefault="00117D26" w:rsidP="00B05060">
      <w:pPr>
        <w:tabs>
          <w:tab w:val="left" w:pos="426"/>
          <w:tab w:val="left" w:pos="851"/>
        </w:tabs>
        <w:jc w:val="both"/>
        <w:rPr>
          <w:rFonts w:ascii="Arial" w:hAnsi="Arial" w:cs="Arial"/>
          <w:i/>
          <w:sz w:val="18"/>
          <w:szCs w:val="18"/>
        </w:rPr>
      </w:pPr>
    </w:p>
    <w:p w14:paraId="4CAE0DAC" w14:textId="77777777" w:rsidR="00D54746" w:rsidRDefault="00D54746" w:rsidP="00D54746">
      <w:pPr>
        <w:tabs>
          <w:tab w:val="left" w:pos="426"/>
          <w:tab w:val="left" w:pos="851"/>
        </w:tabs>
        <w:jc w:val="both"/>
        <w:rPr>
          <w:i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CCEE38F" w14:textId="77777777">
        <w:tc>
          <w:tcPr>
            <w:tcW w:w="10277" w:type="dxa"/>
            <w:shd w:val="clear" w:color="auto" w:fill="66CCFF"/>
          </w:tcPr>
          <w:p w14:paraId="4C4F647D"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47FC97C0" w14:textId="77777777" w:rsidR="009B1CD0" w:rsidRDefault="009B1CD0" w:rsidP="006C4338">
      <w:pPr>
        <w:tabs>
          <w:tab w:val="left" w:pos="851"/>
        </w:tabs>
      </w:pPr>
    </w:p>
    <w:p w14:paraId="4056806F"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5189FA70"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35598BE8" w14:textId="77777777" w:rsidR="009B1CD0" w:rsidRDefault="009B1CD0" w:rsidP="005846FB">
      <w:pPr>
        <w:tabs>
          <w:tab w:val="left" w:pos="851"/>
        </w:tabs>
        <w:rPr>
          <w:rFonts w:ascii="Arial" w:hAnsi="Arial" w:cs="Arial"/>
        </w:rPr>
      </w:pPr>
    </w:p>
    <w:p w14:paraId="4759085D" w14:textId="77777777" w:rsidR="009B1CD0" w:rsidRPr="005656C5" w:rsidRDefault="009B1CD0" w:rsidP="005846FB">
      <w:pPr>
        <w:tabs>
          <w:tab w:val="left" w:pos="851"/>
        </w:tabs>
        <w:jc w:val="both"/>
      </w:pPr>
      <w:r w:rsidRPr="005656C5">
        <w:rPr>
          <w:rFonts w:ascii="Arial" w:hAnsi="Arial" w:cs="Arial"/>
        </w:rPr>
        <w:t xml:space="preserve">Après avoir pris connaissance des pièces constitutives du marché </w:t>
      </w:r>
      <w:r w:rsidR="00FE48C9" w:rsidRPr="005656C5">
        <w:rPr>
          <w:rFonts w:ascii="Arial" w:hAnsi="Arial" w:cs="Arial"/>
        </w:rPr>
        <w:t>public</w:t>
      </w:r>
      <w:r w:rsidRPr="005656C5">
        <w:rPr>
          <w:rFonts w:ascii="Arial" w:hAnsi="Arial" w:cs="Arial"/>
        </w:rPr>
        <w:t xml:space="preserve"> suivantes,</w:t>
      </w:r>
    </w:p>
    <w:p w14:paraId="027F5438" w14:textId="62201325" w:rsidR="00117D26" w:rsidRPr="006C1F1C" w:rsidRDefault="00117D26" w:rsidP="00117D26">
      <w:pPr>
        <w:tabs>
          <w:tab w:val="left" w:pos="851"/>
        </w:tabs>
        <w:spacing w:before="120"/>
        <w:ind w:left="1135" w:hanging="284"/>
        <w:jc w:val="both"/>
      </w:pPr>
      <w:r w:rsidRPr="006C1F1C">
        <w:fldChar w:fldCharType="begin">
          <w:ffData>
            <w:name w:val=""/>
            <w:enabled/>
            <w:calcOnExit w:val="0"/>
            <w:checkBox>
              <w:size w:val="20"/>
              <w:default w:val="0"/>
            </w:checkBox>
          </w:ffData>
        </w:fldChar>
      </w:r>
      <w:r w:rsidRPr="006C1F1C">
        <w:instrText xml:space="preserve"> FORMCHECKBOX </w:instrText>
      </w:r>
      <w:r w:rsidRPr="006C1F1C">
        <w:fldChar w:fldCharType="separate"/>
      </w:r>
      <w:r w:rsidRPr="006C1F1C">
        <w:fldChar w:fldCharType="end"/>
      </w:r>
      <w:r w:rsidRPr="006C1F1C">
        <w:rPr>
          <w:rFonts w:ascii="Arial" w:hAnsi="Arial" w:cs="Arial"/>
        </w:rPr>
        <w:t xml:space="preserve"> CCAP n°INSERM-NO-2026-17 et 2</w:t>
      </w:r>
      <w:r w:rsidR="006C5B1F">
        <w:rPr>
          <w:rFonts w:ascii="Arial" w:hAnsi="Arial" w:cs="Arial"/>
        </w:rPr>
        <w:t>4</w:t>
      </w:r>
      <w:r w:rsidR="005C1CB4">
        <w:rPr>
          <w:rFonts w:ascii="Arial" w:hAnsi="Arial" w:cs="Arial"/>
        </w:rPr>
        <w:t xml:space="preserve"> communs au lot n°1 et lot n°2</w:t>
      </w:r>
    </w:p>
    <w:p w14:paraId="69CE8E68" w14:textId="77777777" w:rsidR="00117D26" w:rsidRPr="006C1F1C" w:rsidRDefault="00117D26" w:rsidP="00117D26">
      <w:pPr>
        <w:tabs>
          <w:tab w:val="left" w:pos="851"/>
        </w:tabs>
        <w:spacing w:before="120"/>
        <w:ind w:left="1135" w:hanging="284"/>
        <w:jc w:val="both"/>
      </w:pPr>
      <w:r w:rsidRPr="006C1F1C">
        <w:fldChar w:fldCharType="begin">
          <w:ffData>
            <w:name w:val=""/>
            <w:enabled/>
            <w:calcOnExit w:val="0"/>
            <w:checkBox>
              <w:size w:val="20"/>
              <w:default w:val="0"/>
            </w:checkBox>
          </w:ffData>
        </w:fldChar>
      </w:r>
      <w:r w:rsidRPr="006C1F1C">
        <w:instrText xml:space="preserve"> FORMCHECKBOX </w:instrText>
      </w:r>
      <w:r w:rsidRPr="006C1F1C">
        <w:fldChar w:fldCharType="separate"/>
      </w:r>
      <w:r w:rsidRPr="006C1F1C">
        <w:fldChar w:fldCharType="end"/>
      </w:r>
      <w:r w:rsidRPr="006C1F1C">
        <w:rPr>
          <w:rFonts w:ascii="Arial" w:hAnsi="Arial" w:cs="Arial"/>
        </w:rPr>
        <w:t xml:space="preserve"> CCAG/FCS : </w:t>
      </w:r>
      <w:r>
        <w:rPr>
          <w:rFonts w:ascii="Arial" w:hAnsi="Arial" w:cs="Arial"/>
        </w:rPr>
        <w:t>l</w:t>
      </w:r>
      <w:r w:rsidRPr="006C1F1C">
        <w:rPr>
          <w:rFonts w:ascii="Arial" w:hAnsi="Arial" w:cs="Arial"/>
        </w:rPr>
        <w:t>e cahier des clauses administratives générales applicable aux marchés publics de fournitures courantes et services (CCAG-FCS) issu du décret du 30 mars 2021.</w:t>
      </w:r>
    </w:p>
    <w:p w14:paraId="343A101D" w14:textId="707A85B3" w:rsidR="00117D26" w:rsidRDefault="00117D26" w:rsidP="00117D26">
      <w:pPr>
        <w:tabs>
          <w:tab w:val="left" w:pos="851"/>
        </w:tabs>
        <w:spacing w:before="120"/>
        <w:ind w:left="1135" w:hanging="284"/>
        <w:jc w:val="both"/>
        <w:rPr>
          <w:rFonts w:ascii="Arial" w:hAnsi="Arial" w:cs="Arial"/>
        </w:rPr>
      </w:pPr>
      <w:r w:rsidRPr="006C1F1C">
        <w:fldChar w:fldCharType="begin">
          <w:ffData>
            <w:name w:val=""/>
            <w:enabled/>
            <w:calcOnExit w:val="0"/>
            <w:checkBox>
              <w:size w:val="20"/>
              <w:default w:val="0"/>
            </w:checkBox>
          </w:ffData>
        </w:fldChar>
      </w:r>
      <w:r w:rsidRPr="006C1F1C">
        <w:instrText xml:space="preserve"> FORMCHECKBOX </w:instrText>
      </w:r>
      <w:r w:rsidRPr="006C1F1C">
        <w:fldChar w:fldCharType="separate"/>
      </w:r>
      <w:r w:rsidRPr="006C1F1C">
        <w:fldChar w:fldCharType="end"/>
      </w:r>
      <w:r w:rsidRPr="006C1F1C">
        <w:rPr>
          <w:rFonts w:ascii="Arial" w:hAnsi="Arial" w:cs="Arial"/>
        </w:rPr>
        <w:t xml:space="preserve"> CCTP n° INSERM-NO-2026-</w:t>
      </w:r>
      <w:r w:rsidR="006C5B1F">
        <w:rPr>
          <w:rFonts w:ascii="Arial" w:hAnsi="Arial" w:cs="Arial"/>
        </w:rPr>
        <w:t>24</w:t>
      </w:r>
      <w:r>
        <w:rPr>
          <w:rFonts w:ascii="Arial" w:hAnsi="Arial" w:cs="Arial"/>
        </w:rPr>
        <w:t xml:space="preserve"> du lot n°1</w:t>
      </w:r>
    </w:p>
    <w:p w14:paraId="3288FB55" w14:textId="1D6C2CEA" w:rsidR="00117D26" w:rsidRPr="006C1F1C" w:rsidRDefault="00117D26" w:rsidP="00117D26">
      <w:pPr>
        <w:tabs>
          <w:tab w:val="left" w:pos="851"/>
        </w:tabs>
        <w:spacing w:before="120"/>
        <w:ind w:left="1135" w:hanging="284"/>
        <w:jc w:val="both"/>
        <w:rPr>
          <w:rFonts w:ascii="Arial" w:hAnsi="Arial" w:cs="Arial"/>
        </w:rPr>
      </w:pPr>
      <w:r w:rsidRPr="006C1F1C">
        <w:fldChar w:fldCharType="begin">
          <w:ffData>
            <w:name w:val=""/>
            <w:enabled/>
            <w:calcOnExit w:val="0"/>
            <w:checkBox>
              <w:size w:val="20"/>
              <w:default w:val="0"/>
            </w:checkBox>
          </w:ffData>
        </w:fldChar>
      </w:r>
      <w:r w:rsidRPr="006C1F1C">
        <w:instrText xml:space="preserve"> FORMCHECKBOX </w:instrText>
      </w:r>
      <w:r w:rsidRPr="006C1F1C">
        <w:fldChar w:fldCharType="separate"/>
      </w:r>
      <w:r w:rsidRPr="006C1F1C">
        <w:fldChar w:fldCharType="end"/>
      </w:r>
      <w:r w:rsidRPr="006C1F1C">
        <w:rPr>
          <w:rFonts w:ascii="Arial" w:hAnsi="Arial" w:cs="Arial"/>
        </w:rPr>
        <w:t xml:space="preserve">  Annexe</w:t>
      </w:r>
      <w:r>
        <w:rPr>
          <w:rFonts w:ascii="Arial" w:hAnsi="Arial" w:cs="Arial"/>
        </w:rPr>
        <w:t xml:space="preserve"> </w:t>
      </w:r>
      <w:r w:rsidRPr="006C1F1C">
        <w:rPr>
          <w:rFonts w:ascii="Arial" w:hAnsi="Arial" w:cs="Arial"/>
        </w:rPr>
        <w:t>financière</w:t>
      </w:r>
      <w:r>
        <w:rPr>
          <w:rFonts w:ascii="Arial" w:hAnsi="Arial" w:cs="Arial"/>
        </w:rPr>
        <w:t xml:space="preserve"> </w:t>
      </w:r>
      <w:r w:rsidR="00AA4A5A">
        <w:rPr>
          <w:rFonts w:ascii="Arial" w:hAnsi="Arial" w:cs="Arial"/>
        </w:rPr>
        <w:t xml:space="preserve">lot n°1 </w:t>
      </w:r>
      <w:r w:rsidRPr="006C1F1C">
        <w:rPr>
          <w:rFonts w:ascii="Arial" w:hAnsi="Arial" w:cs="Arial"/>
        </w:rPr>
        <w:t>UMR</w:t>
      </w:r>
      <w:r>
        <w:rPr>
          <w:rFonts w:ascii="Arial" w:hAnsi="Arial" w:cs="Arial"/>
        </w:rPr>
        <w:t xml:space="preserve"> </w:t>
      </w:r>
      <w:r w:rsidRPr="006C1F1C">
        <w:rPr>
          <w:rFonts w:ascii="Arial" w:hAnsi="Arial" w:cs="Arial"/>
        </w:rPr>
        <w:t>1190</w:t>
      </w:r>
      <w:r>
        <w:rPr>
          <w:rFonts w:ascii="Arial" w:hAnsi="Arial" w:cs="Arial"/>
        </w:rPr>
        <w:t xml:space="preserve"> - </w:t>
      </w:r>
      <w:r w:rsidRPr="006C1F1C">
        <w:rPr>
          <w:rFonts w:ascii="Arial" w:hAnsi="Arial" w:cs="Arial"/>
        </w:rPr>
        <w:t>INSERM-NO-2026-</w:t>
      </w:r>
      <w:r w:rsidR="006C5B1F">
        <w:rPr>
          <w:rFonts w:ascii="Arial" w:hAnsi="Arial" w:cs="Arial"/>
        </w:rPr>
        <w:t>24</w:t>
      </w:r>
    </w:p>
    <w:p w14:paraId="4C1EBAB4" w14:textId="062B5CFF" w:rsidR="00117D26" w:rsidRDefault="00117D26" w:rsidP="00117D26">
      <w:pPr>
        <w:tabs>
          <w:tab w:val="left" w:pos="851"/>
        </w:tabs>
        <w:spacing w:before="120"/>
        <w:ind w:left="1135" w:hanging="284"/>
        <w:jc w:val="both"/>
        <w:rPr>
          <w:rFonts w:ascii="Arial" w:hAnsi="Arial" w:cs="Arial"/>
        </w:rPr>
      </w:pPr>
      <w:r w:rsidRPr="006C1F1C">
        <w:fldChar w:fldCharType="begin">
          <w:ffData>
            <w:name w:val=""/>
            <w:enabled/>
            <w:calcOnExit w:val="0"/>
            <w:checkBox>
              <w:size w:val="20"/>
              <w:default w:val="0"/>
            </w:checkBox>
          </w:ffData>
        </w:fldChar>
      </w:r>
      <w:r w:rsidRPr="006C1F1C">
        <w:instrText xml:space="preserve"> FORMCHECKBOX </w:instrText>
      </w:r>
      <w:r w:rsidRPr="006C1F1C">
        <w:fldChar w:fldCharType="separate"/>
      </w:r>
      <w:r w:rsidRPr="006C1F1C">
        <w:fldChar w:fldCharType="end"/>
      </w:r>
      <w:r w:rsidRPr="006C1F1C">
        <w:rPr>
          <w:rFonts w:ascii="Arial" w:hAnsi="Arial" w:cs="Arial"/>
        </w:rPr>
        <w:t xml:space="preserve"> </w:t>
      </w:r>
      <w:r>
        <w:rPr>
          <w:rFonts w:ascii="Arial" w:hAnsi="Arial" w:cs="Arial"/>
        </w:rPr>
        <w:t xml:space="preserve"> Cadre de Réponse Technique (CRT) du lot n° 1</w:t>
      </w:r>
      <w:r w:rsidR="006C5B1F">
        <w:rPr>
          <w:rFonts w:ascii="Arial" w:hAnsi="Arial" w:cs="Arial"/>
        </w:rPr>
        <w:t xml:space="preserve"> - </w:t>
      </w:r>
      <w:r w:rsidR="006C5B1F" w:rsidRPr="006C1F1C">
        <w:rPr>
          <w:rFonts w:ascii="Arial" w:hAnsi="Arial" w:cs="Arial"/>
        </w:rPr>
        <w:t>INSERM-NO-2026-</w:t>
      </w:r>
      <w:r w:rsidR="006C5B1F">
        <w:rPr>
          <w:rFonts w:ascii="Arial" w:hAnsi="Arial" w:cs="Arial"/>
        </w:rPr>
        <w:t>24</w:t>
      </w:r>
    </w:p>
    <w:p w14:paraId="02C60641" w14:textId="77777777" w:rsidR="009B1CD0" w:rsidRPr="005656C5" w:rsidRDefault="009B1CD0" w:rsidP="005656C5">
      <w:pPr>
        <w:tabs>
          <w:tab w:val="left" w:pos="851"/>
        </w:tabs>
        <w:ind w:hanging="709"/>
        <w:jc w:val="both"/>
        <w:rPr>
          <w:rFonts w:ascii="Arial" w:hAnsi="Arial" w:cs="Arial"/>
          <w:sz w:val="18"/>
          <w:szCs w:val="18"/>
        </w:rPr>
      </w:pPr>
    </w:p>
    <w:p w14:paraId="01EA96ED"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1FACB521" w14:textId="77777777" w:rsidR="009B1CD0" w:rsidRDefault="009B1CD0" w:rsidP="0083205E">
      <w:pPr>
        <w:tabs>
          <w:tab w:val="left" w:pos="851"/>
        </w:tabs>
        <w:jc w:val="both"/>
        <w:rPr>
          <w:rFonts w:ascii="Arial" w:hAnsi="Arial" w:cs="Arial"/>
        </w:rPr>
      </w:pPr>
    </w:p>
    <w:p w14:paraId="3FAD71D9"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7BF5733C" w14:textId="77777777" w:rsidR="009B1CD0" w:rsidRDefault="009B1CD0" w:rsidP="0083205E">
      <w:pPr>
        <w:tabs>
          <w:tab w:val="left" w:pos="851"/>
        </w:tabs>
        <w:jc w:val="both"/>
        <w:rPr>
          <w:rFonts w:ascii="Arial" w:hAnsi="Arial" w:cs="Arial"/>
        </w:rPr>
      </w:pPr>
    </w:p>
    <w:p w14:paraId="1252CA19"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0D1FD9F5"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19F93A50" w14:textId="77777777" w:rsidR="009B1CD0" w:rsidRDefault="009B1CD0" w:rsidP="00CD46CC">
      <w:pPr>
        <w:tabs>
          <w:tab w:val="left" w:pos="851"/>
        </w:tabs>
        <w:jc w:val="both"/>
        <w:rPr>
          <w:rFonts w:ascii="Arial" w:hAnsi="Arial" w:cs="Arial"/>
        </w:rPr>
      </w:pPr>
    </w:p>
    <w:p w14:paraId="093ECC48" w14:textId="77777777" w:rsidR="00D54746" w:rsidRDefault="00D54746" w:rsidP="00CD46CC">
      <w:pPr>
        <w:tabs>
          <w:tab w:val="left" w:pos="851"/>
        </w:tabs>
        <w:jc w:val="both"/>
        <w:rPr>
          <w:rFonts w:ascii="Arial" w:hAnsi="Arial" w:cs="Arial"/>
        </w:rPr>
      </w:pPr>
    </w:p>
    <w:p w14:paraId="492FA8FE" w14:textId="77777777" w:rsidR="00D54746" w:rsidRDefault="00D54746" w:rsidP="00CD46CC">
      <w:pPr>
        <w:tabs>
          <w:tab w:val="left" w:pos="851"/>
        </w:tabs>
        <w:jc w:val="both"/>
        <w:rPr>
          <w:rFonts w:ascii="Arial" w:hAnsi="Arial" w:cs="Arial"/>
        </w:rPr>
      </w:pPr>
    </w:p>
    <w:p w14:paraId="4472F303" w14:textId="77777777" w:rsidR="00B05060" w:rsidRDefault="00B05060" w:rsidP="00CD46CC">
      <w:pPr>
        <w:tabs>
          <w:tab w:val="left" w:pos="851"/>
        </w:tabs>
        <w:jc w:val="both"/>
        <w:rPr>
          <w:rFonts w:ascii="Arial" w:hAnsi="Arial" w:cs="Arial"/>
        </w:rPr>
      </w:pPr>
    </w:p>
    <w:p w14:paraId="08E192A9" w14:textId="77777777" w:rsidR="00B05060" w:rsidRDefault="00B05060" w:rsidP="00CD46CC">
      <w:pPr>
        <w:tabs>
          <w:tab w:val="left" w:pos="851"/>
        </w:tabs>
        <w:jc w:val="both"/>
        <w:rPr>
          <w:rFonts w:ascii="Arial" w:hAnsi="Arial" w:cs="Arial"/>
        </w:rPr>
      </w:pPr>
    </w:p>
    <w:p w14:paraId="50C40555" w14:textId="77777777" w:rsidR="00B05060" w:rsidRDefault="00B05060" w:rsidP="00CD46CC">
      <w:pPr>
        <w:tabs>
          <w:tab w:val="left" w:pos="851"/>
        </w:tabs>
        <w:jc w:val="both"/>
        <w:rPr>
          <w:rFonts w:ascii="Arial" w:hAnsi="Arial" w:cs="Arial"/>
        </w:rPr>
      </w:pPr>
    </w:p>
    <w:p w14:paraId="0B0D609A" w14:textId="77777777" w:rsidR="00B05060" w:rsidRDefault="00B05060" w:rsidP="00CD46CC">
      <w:pPr>
        <w:tabs>
          <w:tab w:val="left" w:pos="851"/>
        </w:tabs>
        <w:jc w:val="both"/>
        <w:rPr>
          <w:rFonts w:ascii="Arial" w:hAnsi="Arial" w:cs="Arial"/>
        </w:rPr>
      </w:pPr>
    </w:p>
    <w:p w14:paraId="1B3FBBCE" w14:textId="77777777" w:rsidR="00B05060" w:rsidRDefault="00B05060" w:rsidP="00CD46CC">
      <w:pPr>
        <w:tabs>
          <w:tab w:val="left" w:pos="851"/>
        </w:tabs>
        <w:jc w:val="both"/>
        <w:rPr>
          <w:rFonts w:ascii="Arial" w:hAnsi="Arial" w:cs="Arial"/>
        </w:rPr>
      </w:pPr>
    </w:p>
    <w:p w14:paraId="771488BA" w14:textId="77777777" w:rsidR="00B05060" w:rsidRDefault="00B05060" w:rsidP="00CD46CC">
      <w:pPr>
        <w:tabs>
          <w:tab w:val="left" w:pos="851"/>
        </w:tabs>
        <w:jc w:val="both"/>
        <w:rPr>
          <w:rFonts w:ascii="Arial" w:hAnsi="Arial" w:cs="Arial"/>
        </w:rPr>
      </w:pPr>
    </w:p>
    <w:p w14:paraId="69CE3EEE" w14:textId="77777777" w:rsidR="009B1CD0" w:rsidRDefault="009B1CD0" w:rsidP="009B45B9">
      <w:pPr>
        <w:tabs>
          <w:tab w:val="left" w:pos="851"/>
        </w:tabs>
        <w:jc w:val="both"/>
        <w:rPr>
          <w:rFonts w:ascii="Arial" w:hAnsi="Arial" w:cs="Arial"/>
        </w:rPr>
      </w:pPr>
    </w:p>
    <w:p w14:paraId="285117F0" w14:textId="77777777" w:rsidR="00D54746" w:rsidRDefault="00D54746" w:rsidP="009B45B9">
      <w:pPr>
        <w:tabs>
          <w:tab w:val="left" w:pos="851"/>
        </w:tabs>
        <w:jc w:val="both"/>
        <w:rPr>
          <w:rFonts w:ascii="Arial" w:hAnsi="Arial" w:cs="Arial"/>
        </w:rPr>
      </w:pPr>
    </w:p>
    <w:p w14:paraId="4A10261B" w14:textId="77777777" w:rsidR="009B1CD0" w:rsidRDefault="009B1CD0" w:rsidP="009B45B9">
      <w:pPr>
        <w:tabs>
          <w:tab w:val="left" w:pos="851"/>
        </w:tabs>
        <w:jc w:val="both"/>
        <w:rPr>
          <w:rFonts w:ascii="Arial" w:hAnsi="Arial" w:cs="Arial"/>
        </w:rPr>
      </w:pPr>
    </w:p>
    <w:p w14:paraId="6892C46E"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61869C01"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41BCFB9" w14:textId="77777777" w:rsidR="009B1CD0" w:rsidRDefault="009B1CD0" w:rsidP="009B45B9">
      <w:pPr>
        <w:tabs>
          <w:tab w:val="left" w:pos="851"/>
        </w:tabs>
        <w:jc w:val="both"/>
        <w:rPr>
          <w:rFonts w:ascii="Arial" w:hAnsi="Arial" w:cs="Arial"/>
        </w:rPr>
      </w:pPr>
    </w:p>
    <w:p w14:paraId="39FC9B43" w14:textId="77777777" w:rsidR="009B1CD0" w:rsidRDefault="009B1CD0" w:rsidP="009B45B9">
      <w:pPr>
        <w:tabs>
          <w:tab w:val="left" w:pos="851"/>
        </w:tabs>
        <w:jc w:val="both"/>
        <w:rPr>
          <w:rFonts w:ascii="Arial" w:hAnsi="Arial" w:cs="Arial"/>
        </w:rPr>
      </w:pPr>
    </w:p>
    <w:p w14:paraId="2ADD35E1" w14:textId="77777777" w:rsidR="00D54746" w:rsidRDefault="00D54746" w:rsidP="009B45B9">
      <w:pPr>
        <w:tabs>
          <w:tab w:val="left" w:pos="851"/>
        </w:tabs>
        <w:jc w:val="both"/>
        <w:rPr>
          <w:rFonts w:ascii="Arial" w:hAnsi="Arial" w:cs="Arial"/>
        </w:rPr>
      </w:pPr>
    </w:p>
    <w:p w14:paraId="0368B8BB" w14:textId="77777777" w:rsidR="00D54746" w:rsidRDefault="00D54746" w:rsidP="009B45B9">
      <w:pPr>
        <w:tabs>
          <w:tab w:val="left" w:pos="851"/>
        </w:tabs>
        <w:jc w:val="both"/>
        <w:rPr>
          <w:rFonts w:ascii="Arial" w:hAnsi="Arial" w:cs="Arial"/>
        </w:rPr>
      </w:pPr>
    </w:p>
    <w:p w14:paraId="6383960E" w14:textId="77777777" w:rsidR="00D54746" w:rsidRDefault="00D54746" w:rsidP="009B45B9">
      <w:pPr>
        <w:tabs>
          <w:tab w:val="left" w:pos="851"/>
        </w:tabs>
        <w:jc w:val="both"/>
        <w:rPr>
          <w:rFonts w:ascii="Arial" w:hAnsi="Arial" w:cs="Arial"/>
        </w:rPr>
      </w:pPr>
    </w:p>
    <w:p w14:paraId="4A2072CC" w14:textId="77777777" w:rsidR="00D54746" w:rsidRDefault="00D54746" w:rsidP="009B45B9">
      <w:pPr>
        <w:tabs>
          <w:tab w:val="left" w:pos="851"/>
        </w:tabs>
        <w:jc w:val="both"/>
        <w:rPr>
          <w:rFonts w:ascii="Arial" w:hAnsi="Arial" w:cs="Arial"/>
        </w:rPr>
      </w:pPr>
    </w:p>
    <w:p w14:paraId="59E0E289" w14:textId="77777777" w:rsidR="009B1CD0" w:rsidRDefault="009B1CD0" w:rsidP="009B45B9">
      <w:pPr>
        <w:tabs>
          <w:tab w:val="left" w:pos="851"/>
        </w:tabs>
        <w:jc w:val="both"/>
        <w:rPr>
          <w:rFonts w:ascii="Arial" w:hAnsi="Arial" w:cs="Arial"/>
        </w:rPr>
      </w:pPr>
    </w:p>
    <w:p w14:paraId="235F8739"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22D36D4D"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414E36A" w14:textId="77777777" w:rsidR="009B1CD0" w:rsidRDefault="009B1CD0" w:rsidP="009B45B9">
      <w:pPr>
        <w:pStyle w:val="fcase1ertab"/>
        <w:tabs>
          <w:tab w:val="left" w:pos="851"/>
        </w:tabs>
        <w:ind w:left="0" w:firstLine="0"/>
        <w:rPr>
          <w:rFonts w:ascii="Arial" w:hAnsi="Arial" w:cs="Arial"/>
        </w:rPr>
      </w:pPr>
    </w:p>
    <w:p w14:paraId="50651513" w14:textId="77777777" w:rsidR="009B1CD0" w:rsidRDefault="009B1CD0" w:rsidP="009B45B9">
      <w:pPr>
        <w:pStyle w:val="fcase1ertab"/>
        <w:tabs>
          <w:tab w:val="left" w:pos="851"/>
        </w:tabs>
        <w:ind w:left="0" w:firstLine="0"/>
        <w:rPr>
          <w:rFonts w:ascii="Arial" w:hAnsi="Arial" w:cs="Arial"/>
        </w:rPr>
      </w:pPr>
    </w:p>
    <w:p w14:paraId="50E66340" w14:textId="77777777" w:rsidR="004C5755" w:rsidRDefault="004C5755" w:rsidP="009B45B9">
      <w:pPr>
        <w:pStyle w:val="fcase1ertab"/>
        <w:tabs>
          <w:tab w:val="left" w:pos="851"/>
        </w:tabs>
        <w:ind w:left="0" w:firstLine="0"/>
        <w:rPr>
          <w:rFonts w:ascii="Arial" w:hAnsi="Arial" w:cs="Arial"/>
        </w:rPr>
      </w:pPr>
    </w:p>
    <w:p w14:paraId="317A76ED" w14:textId="77777777" w:rsidR="004C5755" w:rsidRDefault="004C5755" w:rsidP="009B45B9">
      <w:pPr>
        <w:pStyle w:val="fcase1ertab"/>
        <w:tabs>
          <w:tab w:val="left" w:pos="851"/>
        </w:tabs>
        <w:ind w:left="0" w:firstLine="0"/>
        <w:rPr>
          <w:rFonts w:ascii="Arial" w:hAnsi="Arial" w:cs="Arial"/>
        </w:rPr>
      </w:pPr>
    </w:p>
    <w:p w14:paraId="4231326C" w14:textId="77777777" w:rsidR="004C5755" w:rsidRDefault="004C5755" w:rsidP="009B45B9">
      <w:pPr>
        <w:pStyle w:val="fcase1ertab"/>
        <w:tabs>
          <w:tab w:val="left" w:pos="851"/>
        </w:tabs>
        <w:ind w:left="0" w:firstLine="0"/>
        <w:rPr>
          <w:rFonts w:ascii="Arial" w:hAnsi="Arial" w:cs="Arial"/>
        </w:rPr>
      </w:pPr>
    </w:p>
    <w:p w14:paraId="74682848" w14:textId="77777777" w:rsidR="004C5755" w:rsidRDefault="004C5755" w:rsidP="009B45B9">
      <w:pPr>
        <w:pStyle w:val="fcase1ertab"/>
        <w:tabs>
          <w:tab w:val="left" w:pos="851"/>
        </w:tabs>
        <w:ind w:left="0" w:firstLine="0"/>
        <w:rPr>
          <w:rFonts w:ascii="Arial" w:hAnsi="Arial" w:cs="Arial"/>
        </w:rPr>
      </w:pPr>
    </w:p>
    <w:p w14:paraId="5ADE4432" w14:textId="77777777" w:rsidR="004C5755" w:rsidRDefault="004C5755" w:rsidP="009B45B9">
      <w:pPr>
        <w:pStyle w:val="fcase1ertab"/>
        <w:tabs>
          <w:tab w:val="left" w:pos="851"/>
        </w:tabs>
        <w:ind w:left="0" w:firstLine="0"/>
        <w:rPr>
          <w:rFonts w:ascii="Arial" w:hAnsi="Arial" w:cs="Arial"/>
        </w:rPr>
      </w:pPr>
    </w:p>
    <w:p w14:paraId="1BEB1DB0" w14:textId="77777777" w:rsidR="00D54746" w:rsidRDefault="00D54746" w:rsidP="009B45B9">
      <w:pPr>
        <w:pStyle w:val="fcase1ertab"/>
        <w:tabs>
          <w:tab w:val="left" w:pos="851"/>
        </w:tabs>
        <w:ind w:left="0" w:firstLine="0"/>
        <w:rPr>
          <w:rFonts w:ascii="Arial" w:hAnsi="Arial" w:cs="Arial"/>
        </w:rPr>
      </w:pPr>
    </w:p>
    <w:p w14:paraId="25DEB584"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6BE654DA"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14:paraId="7E522F78"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Taux de la TVA : </w:t>
      </w:r>
    </w:p>
    <w:p w14:paraId="31F40D99"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7ABA7BEC"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5F3108AA"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77264C61"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134D114A"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0E9CF4AA"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3662DAC0" w14:textId="77777777" w:rsidR="009B1CD0" w:rsidRDefault="009B1CD0" w:rsidP="004C5755">
      <w:pPr>
        <w:pStyle w:val="fcase1ertab"/>
        <w:spacing w:before="120"/>
        <w:ind w:left="567" w:firstLine="0"/>
      </w:pPr>
      <w:proofErr w:type="gramStart"/>
      <w:r>
        <w:rPr>
          <w:rFonts w:ascii="Arial" w:hAnsi="Arial" w:cs="Arial"/>
          <w:u w:val="single"/>
        </w:rPr>
        <w:t>OU</w:t>
      </w:r>
      <w:proofErr w:type="gramEnd"/>
    </w:p>
    <w:p w14:paraId="096ECC0C" w14:textId="5C922BF2" w:rsidR="009B1CD0" w:rsidRDefault="005656C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w:t>
      </w:r>
      <w:r w:rsidR="00117D26">
        <w:rPr>
          <w:rFonts w:ascii="Arial" w:hAnsi="Arial" w:cs="Arial"/>
        </w:rPr>
        <w:t xml:space="preserve"> </w:t>
      </w:r>
      <w:r w:rsidR="00117D26" w:rsidRPr="006C1F1C">
        <w:rPr>
          <w:rFonts w:ascii="Arial" w:hAnsi="Arial" w:cs="Arial"/>
        </w:rPr>
        <w:t>financière</w:t>
      </w:r>
      <w:r w:rsidR="00117D26">
        <w:rPr>
          <w:rFonts w:ascii="Arial" w:hAnsi="Arial" w:cs="Arial"/>
        </w:rPr>
        <w:t xml:space="preserve"> du lot n°1 j</w:t>
      </w:r>
      <w:r w:rsidR="009B1CD0">
        <w:rPr>
          <w:rFonts w:ascii="Arial" w:hAnsi="Arial" w:cs="Arial"/>
        </w:rPr>
        <w:t>ointe au présent document.</w:t>
      </w:r>
    </w:p>
    <w:p w14:paraId="7A96A918" w14:textId="77777777" w:rsidR="009B1CD0" w:rsidRDefault="009B1CD0" w:rsidP="009B45B9">
      <w:pPr>
        <w:pStyle w:val="fcasegauche"/>
        <w:tabs>
          <w:tab w:val="left" w:pos="851"/>
        </w:tabs>
        <w:spacing w:after="0"/>
        <w:ind w:left="0" w:firstLine="0"/>
        <w:rPr>
          <w:rFonts w:ascii="Arial" w:hAnsi="Arial" w:cs="Arial"/>
        </w:rPr>
      </w:pPr>
    </w:p>
    <w:p w14:paraId="00E1FB87" w14:textId="77777777" w:rsidR="002C2CA3" w:rsidRDefault="002C2CA3" w:rsidP="009B45B9">
      <w:pPr>
        <w:pStyle w:val="fcasegauche"/>
        <w:tabs>
          <w:tab w:val="left" w:pos="851"/>
        </w:tabs>
        <w:spacing w:after="0"/>
        <w:ind w:left="0" w:firstLine="0"/>
        <w:rPr>
          <w:rFonts w:ascii="Arial" w:hAnsi="Arial" w:cs="Arial"/>
        </w:rPr>
      </w:pPr>
    </w:p>
    <w:p w14:paraId="787B1C9E" w14:textId="77777777" w:rsidR="009B1CD0" w:rsidRDefault="009B1CD0" w:rsidP="009B45B9">
      <w:pPr>
        <w:pStyle w:val="fcasegauche"/>
        <w:pageBreakBefore/>
        <w:tabs>
          <w:tab w:val="left" w:pos="851"/>
        </w:tabs>
        <w:spacing w:after="0"/>
        <w:ind w:left="0" w:firstLine="0"/>
        <w:rPr>
          <w:rFonts w:ascii="Arial" w:hAnsi="Arial" w:cs="Arial"/>
        </w:rPr>
      </w:pPr>
    </w:p>
    <w:p w14:paraId="2605CA8B"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47380027"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A6AA0D9" w14:textId="77777777" w:rsidR="00036500" w:rsidRDefault="00036500" w:rsidP="009B45B9">
      <w:pPr>
        <w:tabs>
          <w:tab w:val="left" w:pos="851"/>
          <w:tab w:val="left" w:pos="6237"/>
        </w:tabs>
        <w:rPr>
          <w:rFonts w:ascii="Arial" w:hAnsi="Arial" w:cs="Arial"/>
          <w:i/>
          <w:iCs/>
          <w:sz w:val="18"/>
          <w:szCs w:val="18"/>
        </w:rPr>
      </w:pPr>
    </w:p>
    <w:p w14:paraId="77A98603"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D87117C"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01B68736"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11F4AAC6" w14:textId="77777777" w:rsidR="00AA4A5A" w:rsidRDefault="00AA4A5A" w:rsidP="009B45B9">
      <w:pPr>
        <w:pStyle w:val="fcase1ertab"/>
        <w:tabs>
          <w:tab w:val="clear" w:pos="426"/>
          <w:tab w:val="left" w:pos="851"/>
        </w:tabs>
        <w:spacing w:before="120"/>
        <w:ind w:left="0" w:firstLine="851"/>
        <w:rPr>
          <w:rFonts w:ascii="Arial" w:hAnsi="Arial" w:cs="Arial"/>
        </w:rPr>
      </w:pPr>
    </w:p>
    <w:p w14:paraId="526DC8D4" w14:textId="77777777" w:rsidR="009B1CD0" w:rsidRDefault="009B1CD0"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14:paraId="527E983D" w14:textId="77777777" w:rsidR="00AA4A5A" w:rsidRDefault="00AA4A5A"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14:paraId="5864B508"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58BE5F48"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1A5A3E13"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130C2E7B"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555FD469"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510FEC87"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A81DB89"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2CFD243"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C236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7ABA1DA3"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5DC48C4A" w14:textId="77777777">
        <w:trPr>
          <w:trHeight w:val="1021"/>
        </w:trPr>
        <w:tc>
          <w:tcPr>
            <w:tcW w:w="4503" w:type="dxa"/>
            <w:tcBorders>
              <w:top w:val="single" w:sz="4" w:space="0" w:color="000000"/>
              <w:left w:val="single" w:sz="4" w:space="0" w:color="000000"/>
            </w:tcBorders>
            <w:shd w:val="clear" w:color="auto" w:fill="CCFFFF"/>
          </w:tcPr>
          <w:p w14:paraId="6AF1C9B0"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8D34C30"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D1EB2F7" w14:textId="77777777" w:rsidR="009B1CD0" w:rsidRDefault="009B1CD0" w:rsidP="006F3DF9">
            <w:pPr>
              <w:tabs>
                <w:tab w:val="left" w:pos="851"/>
              </w:tabs>
              <w:snapToGrid w:val="0"/>
              <w:jc w:val="both"/>
              <w:rPr>
                <w:rFonts w:ascii="Arial" w:hAnsi="Arial" w:cs="Arial"/>
              </w:rPr>
            </w:pPr>
          </w:p>
        </w:tc>
      </w:tr>
      <w:tr w:rsidR="009B1CD0" w14:paraId="4D27BB24" w14:textId="77777777">
        <w:trPr>
          <w:trHeight w:val="1021"/>
        </w:trPr>
        <w:tc>
          <w:tcPr>
            <w:tcW w:w="4503" w:type="dxa"/>
            <w:tcBorders>
              <w:left w:val="single" w:sz="4" w:space="0" w:color="000000"/>
            </w:tcBorders>
          </w:tcPr>
          <w:p w14:paraId="5846D59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07BD79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1A0BAE3B" w14:textId="77777777" w:rsidR="009B1CD0" w:rsidRDefault="009B1CD0" w:rsidP="006F3DF9">
            <w:pPr>
              <w:tabs>
                <w:tab w:val="left" w:pos="851"/>
              </w:tabs>
              <w:snapToGrid w:val="0"/>
              <w:jc w:val="both"/>
              <w:rPr>
                <w:rFonts w:ascii="Arial" w:hAnsi="Arial" w:cs="Arial"/>
              </w:rPr>
            </w:pPr>
          </w:p>
        </w:tc>
      </w:tr>
      <w:tr w:rsidR="009B1CD0" w14:paraId="07A5C483" w14:textId="77777777">
        <w:trPr>
          <w:trHeight w:val="1021"/>
        </w:trPr>
        <w:tc>
          <w:tcPr>
            <w:tcW w:w="4503" w:type="dxa"/>
            <w:tcBorders>
              <w:left w:val="single" w:sz="4" w:space="0" w:color="000000"/>
              <w:bottom w:val="single" w:sz="4" w:space="0" w:color="000000"/>
            </w:tcBorders>
            <w:shd w:val="clear" w:color="auto" w:fill="CCFFFF"/>
          </w:tcPr>
          <w:p w14:paraId="08432647"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3202F3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54C0E889" w14:textId="77777777" w:rsidR="009B1CD0" w:rsidRDefault="009B1CD0" w:rsidP="006F3DF9">
            <w:pPr>
              <w:tabs>
                <w:tab w:val="left" w:pos="851"/>
              </w:tabs>
              <w:snapToGrid w:val="0"/>
              <w:jc w:val="both"/>
              <w:rPr>
                <w:rFonts w:ascii="Arial" w:hAnsi="Arial" w:cs="Arial"/>
              </w:rPr>
            </w:pPr>
          </w:p>
        </w:tc>
      </w:tr>
    </w:tbl>
    <w:p w14:paraId="7D7088EA" w14:textId="77777777" w:rsidR="009B1CD0" w:rsidRDefault="009B1CD0" w:rsidP="006C4338">
      <w:pPr>
        <w:tabs>
          <w:tab w:val="left" w:pos="851"/>
          <w:tab w:val="left" w:pos="6237"/>
        </w:tabs>
      </w:pPr>
    </w:p>
    <w:p w14:paraId="6141631B" w14:textId="77777777" w:rsidR="009B1CD0" w:rsidRDefault="009B1CD0" w:rsidP="006F3DF9">
      <w:pPr>
        <w:pStyle w:val="fcase1ertab"/>
        <w:tabs>
          <w:tab w:val="left" w:pos="851"/>
        </w:tabs>
        <w:ind w:left="0" w:firstLine="0"/>
        <w:rPr>
          <w:rFonts w:ascii="Arial" w:hAnsi="Arial" w:cs="Arial"/>
          <w:b/>
          <w:sz w:val="22"/>
          <w:szCs w:val="22"/>
        </w:rPr>
      </w:pPr>
      <w:r>
        <w:rPr>
          <w:rFonts w:ascii="Arial" w:hAnsi="Arial" w:cs="Arial"/>
          <w:b/>
          <w:sz w:val="22"/>
          <w:szCs w:val="22"/>
        </w:rPr>
        <w:t>B3 - Compte (s) à créditer</w:t>
      </w:r>
    </w:p>
    <w:p w14:paraId="2483E471" w14:textId="77777777" w:rsidR="005656C5" w:rsidRDefault="005656C5" w:rsidP="005656C5">
      <w:pPr>
        <w:pStyle w:val="fcase1ertab"/>
        <w:tabs>
          <w:tab w:val="left" w:pos="851"/>
        </w:tabs>
        <w:spacing w:before="120"/>
        <w:ind w:left="0" w:firstLine="0"/>
        <w:jc w:val="center"/>
        <w:rPr>
          <w:rFonts w:ascii="Marianne" w:hAnsi="Marianne" w:cs="Arial"/>
          <w:b/>
          <w:sz w:val="22"/>
          <w:szCs w:val="18"/>
        </w:rPr>
      </w:pPr>
      <w:r>
        <w:rPr>
          <w:rFonts w:ascii="Marianne" w:hAnsi="Marianne" w:cs="Arial"/>
          <w:b/>
          <w:i/>
          <w:sz w:val="22"/>
          <w:szCs w:val="18"/>
          <w:highlight w:val="yellow"/>
        </w:rPr>
        <w:t>(Joindre un ou des relevé(s) d’identité bancaire ou postal.)</w:t>
      </w:r>
    </w:p>
    <w:p w14:paraId="72DF9086" w14:textId="77777777" w:rsidR="005656C5" w:rsidRDefault="005656C5" w:rsidP="005656C5">
      <w:pPr>
        <w:pStyle w:val="fcasegauche"/>
        <w:tabs>
          <w:tab w:val="left" w:pos="426"/>
          <w:tab w:val="left" w:pos="851"/>
        </w:tabs>
        <w:spacing w:after="0"/>
        <w:ind w:left="0" w:firstLine="0"/>
        <w:jc w:val="center"/>
        <w:rPr>
          <w:rFonts w:ascii="Marianne" w:hAnsi="Marianne" w:cs="Arial"/>
          <w:b/>
          <w:i/>
          <w:sz w:val="18"/>
          <w:szCs w:val="18"/>
        </w:rPr>
      </w:pPr>
      <w:r>
        <w:rPr>
          <w:rFonts w:ascii="Marianne" w:hAnsi="Marianne" w:cs="Arial"/>
          <w:b/>
          <w:i/>
          <w:sz w:val="18"/>
          <w:szCs w:val="18"/>
          <w:highlight w:val="yellow"/>
        </w:rPr>
        <w:t>Si établissement bancaire dans un autre pays que la France, merci de joindre une attestation émanant de la banque avec les données du compte bancaire</w:t>
      </w:r>
    </w:p>
    <w:p w14:paraId="05B85DD8" w14:textId="77777777" w:rsidR="005656C5" w:rsidRDefault="005656C5" w:rsidP="005656C5">
      <w:pPr>
        <w:pStyle w:val="fcasegauche"/>
        <w:tabs>
          <w:tab w:val="left" w:pos="426"/>
          <w:tab w:val="left" w:pos="851"/>
        </w:tabs>
        <w:spacing w:after="0"/>
        <w:ind w:left="0" w:firstLine="0"/>
        <w:jc w:val="left"/>
        <w:rPr>
          <w:rFonts w:ascii="Marianne" w:hAnsi="Marianne" w:cs="Arial"/>
          <w:b/>
          <w:sz w:val="18"/>
          <w:szCs w:val="18"/>
        </w:rPr>
      </w:pPr>
    </w:p>
    <w:p w14:paraId="26DC9A78"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81EBAD7"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4DF2D4B9"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77D7988B"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2503F672"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3AB01EE7" w14:textId="77777777" w:rsidR="00AA4A5A" w:rsidRDefault="00AA4A5A" w:rsidP="0061068C">
      <w:pPr>
        <w:pStyle w:val="fcasegauche"/>
        <w:tabs>
          <w:tab w:val="left" w:pos="426"/>
          <w:tab w:val="left" w:pos="851"/>
        </w:tabs>
        <w:spacing w:after="0"/>
        <w:ind w:left="0" w:firstLine="0"/>
        <w:jc w:val="left"/>
        <w:rPr>
          <w:rFonts w:ascii="Arial" w:hAnsi="Arial" w:cs="Arial"/>
        </w:rPr>
      </w:pPr>
    </w:p>
    <w:p w14:paraId="0471224A" w14:textId="77777777" w:rsidR="00AA4A5A" w:rsidRDefault="00AA4A5A" w:rsidP="0061068C">
      <w:pPr>
        <w:pStyle w:val="fcasegauche"/>
        <w:tabs>
          <w:tab w:val="left" w:pos="426"/>
          <w:tab w:val="left" w:pos="851"/>
        </w:tabs>
        <w:spacing w:after="0"/>
        <w:ind w:left="0" w:firstLine="0"/>
        <w:jc w:val="left"/>
        <w:rPr>
          <w:rFonts w:ascii="Arial" w:hAnsi="Arial" w:cs="Arial"/>
        </w:rPr>
      </w:pPr>
    </w:p>
    <w:p w14:paraId="24124743"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C4492A1" w14:textId="77777777" w:rsidR="009B1CD0" w:rsidRDefault="009B1CD0" w:rsidP="00710FD6">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5B74F16C" w14:textId="77777777" w:rsidR="00AA4A5A" w:rsidRDefault="00AA4A5A" w:rsidP="00710FD6">
      <w:pPr>
        <w:pStyle w:val="fcasegauche"/>
        <w:tabs>
          <w:tab w:val="left" w:pos="426"/>
          <w:tab w:val="left" w:pos="851"/>
        </w:tabs>
        <w:spacing w:after="0"/>
        <w:ind w:left="0" w:firstLine="0"/>
        <w:jc w:val="left"/>
        <w:rPr>
          <w:rFonts w:ascii="Arial" w:hAnsi="Arial" w:cs="Arial"/>
        </w:rPr>
      </w:pPr>
    </w:p>
    <w:p w14:paraId="373D44C0" w14:textId="77777777" w:rsidR="00AA4A5A" w:rsidRDefault="00AA4A5A" w:rsidP="00710FD6">
      <w:pPr>
        <w:pStyle w:val="fcasegauche"/>
        <w:tabs>
          <w:tab w:val="left" w:pos="426"/>
          <w:tab w:val="left" w:pos="851"/>
        </w:tabs>
        <w:spacing w:after="0"/>
        <w:ind w:left="0" w:firstLine="0"/>
        <w:jc w:val="left"/>
        <w:rPr>
          <w:rFonts w:ascii="Arial" w:hAnsi="Arial" w:cs="Arial"/>
        </w:rPr>
      </w:pPr>
    </w:p>
    <w:p w14:paraId="7D72764A" w14:textId="77777777" w:rsidR="00AA4A5A" w:rsidRDefault="00AA4A5A" w:rsidP="00710FD6">
      <w:pPr>
        <w:pStyle w:val="fcasegauche"/>
        <w:tabs>
          <w:tab w:val="left" w:pos="426"/>
          <w:tab w:val="left" w:pos="851"/>
        </w:tabs>
        <w:spacing w:after="0"/>
        <w:ind w:left="0" w:firstLine="0"/>
        <w:jc w:val="left"/>
        <w:rPr>
          <w:rFonts w:ascii="Arial" w:hAnsi="Arial" w:cs="Arial"/>
          <w:b/>
        </w:rPr>
      </w:pPr>
    </w:p>
    <w:p w14:paraId="1DBA1AA9"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079D75BA"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3EBA1A1E" w14:textId="77777777" w:rsidR="009B1CD0" w:rsidRDefault="009B1CD0" w:rsidP="00934503">
      <w:pPr>
        <w:tabs>
          <w:tab w:val="left" w:pos="426"/>
          <w:tab w:val="left" w:pos="851"/>
        </w:tabs>
        <w:rPr>
          <w:rFonts w:ascii="Arial" w:hAnsi="Arial" w:cs="Arial"/>
          <w:b/>
        </w:rPr>
      </w:pPr>
    </w:p>
    <w:p w14:paraId="0488B78F" w14:textId="77777777" w:rsidR="009B1CD0" w:rsidRDefault="009B1CD0" w:rsidP="00CD46CC">
      <w:pPr>
        <w:pStyle w:val="fcasegauche"/>
        <w:tabs>
          <w:tab w:val="left" w:pos="426"/>
          <w:tab w:val="left" w:pos="851"/>
        </w:tabs>
        <w:spacing w:after="0"/>
        <w:ind w:left="0" w:firstLine="0"/>
        <w:jc w:val="left"/>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B05060">
        <w:fldChar w:fldCharType="begin">
          <w:ffData>
            <w:name w:val=""/>
            <w:enabled w:val="0"/>
            <w:calcOnExit w:val="0"/>
            <w:checkBox>
              <w:size w:val="20"/>
              <w:default w:val="0"/>
            </w:checkBox>
          </w:ffData>
        </w:fldChar>
      </w:r>
      <w:r w:rsidR="00B05060">
        <w:instrText xml:space="preserve"> FORMCHECKBOX </w:instrText>
      </w:r>
      <w:r w:rsidR="00B05060">
        <w:fldChar w:fldCharType="separate"/>
      </w:r>
      <w:r w:rsidR="00B05060">
        <w:fldChar w:fldCharType="end"/>
      </w:r>
      <w:r>
        <w:tab/>
      </w:r>
      <w:r w:rsidR="009D661E">
        <w:t>Oui</w:t>
      </w:r>
    </w:p>
    <w:p w14:paraId="4D3C5473" w14:textId="77777777" w:rsidR="00AA4A5A" w:rsidRDefault="00AA4A5A" w:rsidP="00CD46CC">
      <w:pPr>
        <w:pStyle w:val="fcasegauche"/>
        <w:tabs>
          <w:tab w:val="left" w:pos="426"/>
          <w:tab w:val="left" w:pos="851"/>
        </w:tabs>
        <w:spacing w:after="0"/>
        <w:ind w:left="0" w:firstLine="0"/>
        <w:jc w:val="left"/>
      </w:pPr>
    </w:p>
    <w:p w14:paraId="0BF6A771" w14:textId="77777777" w:rsidR="009B1CD0" w:rsidRDefault="009B1CD0" w:rsidP="009B45B9">
      <w:pPr>
        <w:tabs>
          <w:tab w:val="left" w:pos="851"/>
        </w:tabs>
        <w:rPr>
          <w:rFonts w:ascii="Arial" w:hAnsi="Arial" w:cs="Arial"/>
          <w:i/>
          <w:sz w:val="18"/>
          <w:szCs w:val="18"/>
        </w:rPr>
      </w:pPr>
      <w:r>
        <w:rPr>
          <w:rFonts w:ascii="Arial" w:hAnsi="Arial" w:cs="Arial"/>
          <w:i/>
          <w:sz w:val="18"/>
          <w:szCs w:val="18"/>
        </w:rPr>
        <w:t>(Cocher la case correspondante.)</w:t>
      </w:r>
    </w:p>
    <w:p w14:paraId="53970A73" w14:textId="77777777" w:rsidR="00AA4A5A" w:rsidRDefault="00AA4A5A" w:rsidP="009B45B9">
      <w:pPr>
        <w:tabs>
          <w:tab w:val="left" w:pos="851"/>
        </w:tabs>
        <w:rPr>
          <w:rFonts w:ascii="Arial" w:hAnsi="Arial" w:cs="Arial"/>
          <w:i/>
          <w:sz w:val="18"/>
          <w:szCs w:val="18"/>
        </w:rPr>
      </w:pPr>
    </w:p>
    <w:p w14:paraId="08A9FD3C" w14:textId="77777777" w:rsidR="00AA4A5A" w:rsidRDefault="00AA4A5A" w:rsidP="009B45B9">
      <w:pPr>
        <w:tabs>
          <w:tab w:val="left" w:pos="851"/>
        </w:tabs>
        <w:rPr>
          <w:rFonts w:ascii="Arial" w:hAnsi="Arial" w:cs="Arial"/>
          <w:b/>
        </w:rPr>
      </w:pPr>
    </w:p>
    <w:p w14:paraId="10826043" w14:textId="77777777" w:rsidR="009B1CD0" w:rsidRDefault="009B1CD0" w:rsidP="009B45B9">
      <w:pPr>
        <w:tabs>
          <w:tab w:val="left" w:pos="426"/>
          <w:tab w:val="left" w:pos="851"/>
        </w:tabs>
        <w:jc w:val="both"/>
        <w:rPr>
          <w:rFonts w:ascii="Arial" w:hAnsi="Arial" w:cs="Arial"/>
          <w:b/>
        </w:rPr>
      </w:pPr>
    </w:p>
    <w:p w14:paraId="74B3A561"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2ADC7F8A" w14:textId="77777777" w:rsidR="009B1CD0" w:rsidRDefault="009B1CD0" w:rsidP="009B45B9">
      <w:pPr>
        <w:tabs>
          <w:tab w:val="left" w:pos="576"/>
          <w:tab w:val="left" w:pos="851"/>
        </w:tabs>
        <w:jc w:val="both"/>
        <w:rPr>
          <w:rFonts w:ascii="Arial" w:hAnsi="Arial" w:cs="Arial"/>
        </w:rPr>
      </w:pPr>
    </w:p>
    <w:p w14:paraId="20FCE8A1" w14:textId="41FE26C3" w:rsidR="005A4150" w:rsidRDefault="00B05060" w:rsidP="00AA4A5A">
      <w:pPr>
        <w:tabs>
          <w:tab w:val="left" w:pos="426"/>
          <w:tab w:val="left" w:pos="851"/>
        </w:tabs>
        <w:jc w:val="both"/>
        <w:rPr>
          <w:rFonts w:ascii="Arial" w:hAnsi="Arial" w:cs="Arial"/>
          <w:b/>
        </w:rPr>
      </w:pPr>
      <w:r w:rsidRPr="00B05060">
        <w:rPr>
          <w:rFonts w:ascii="Arial" w:hAnsi="Arial" w:cs="Arial"/>
        </w:rPr>
        <w:t>Le marché commence à s’exécuter</w:t>
      </w:r>
      <w:r w:rsidR="00117D26">
        <w:rPr>
          <w:rFonts w:ascii="Arial" w:hAnsi="Arial" w:cs="Arial"/>
        </w:rPr>
        <w:t xml:space="preserve"> </w:t>
      </w:r>
      <w:r w:rsidR="00AA4A5A">
        <w:rPr>
          <w:rFonts w:ascii="Arial" w:hAnsi="Arial" w:cs="Arial"/>
        </w:rPr>
        <w:t>à compter de sa notification et prend fin à l’issu de la période de garantie</w:t>
      </w:r>
    </w:p>
    <w:p w14:paraId="21751AB1" w14:textId="77777777" w:rsidR="005A4150" w:rsidRDefault="005A4150" w:rsidP="005A4150">
      <w:pPr>
        <w:tabs>
          <w:tab w:val="left" w:pos="426"/>
          <w:tab w:val="left" w:pos="851"/>
        </w:tabs>
        <w:ind w:left="924"/>
        <w:jc w:val="both"/>
        <w:rPr>
          <w:rFonts w:ascii="Arial" w:hAnsi="Arial" w:cs="Arial"/>
          <w:b/>
        </w:rPr>
      </w:pPr>
    </w:p>
    <w:p w14:paraId="248DC69A" w14:textId="77777777" w:rsidR="005A4150" w:rsidRDefault="005A4150" w:rsidP="005A4150">
      <w:pPr>
        <w:tabs>
          <w:tab w:val="left" w:pos="426"/>
          <w:tab w:val="left" w:pos="851"/>
        </w:tabs>
        <w:ind w:left="924"/>
        <w:jc w:val="both"/>
        <w:rPr>
          <w:rFonts w:ascii="Arial" w:hAnsi="Arial" w:cs="Arial"/>
          <w:b/>
        </w:rPr>
      </w:pPr>
    </w:p>
    <w:p w14:paraId="04BDE480" w14:textId="77777777" w:rsidR="00AA4A5A" w:rsidRDefault="00AA4A5A" w:rsidP="005A4150">
      <w:pPr>
        <w:tabs>
          <w:tab w:val="left" w:pos="426"/>
          <w:tab w:val="left" w:pos="851"/>
        </w:tabs>
        <w:ind w:left="924"/>
        <w:jc w:val="both"/>
        <w:rPr>
          <w:rFonts w:ascii="Arial" w:hAnsi="Arial" w:cs="Arial"/>
          <w:b/>
        </w:rPr>
      </w:pPr>
    </w:p>
    <w:p w14:paraId="35AD7F9C" w14:textId="77777777" w:rsidR="00AA4A5A" w:rsidRDefault="00AA4A5A" w:rsidP="005A4150">
      <w:pPr>
        <w:tabs>
          <w:tab w:val="left" w:pos="426"/>
          <w:tab w:val="left" w:pos="851"/>
        </w:tabs>
        <w:ind w:left="924"/>
        <w:jc w:val="both"/>
        <w:rPr>
          <w:rFonts w:ascii="Arial" w:hAnsi="Arial" w:cs="Arial"/>
          <w:b/>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4B8B0F32" w14:textId="77777777" w:rsidTr="00AA4A5A">
        <w:tc>
          <w:tcPr>
            <w:tcW w:w="10419" w:type="dxa"/>
            <w:shd w:val="clear" w:color="auto" w:fill="66CCFF"/>
          </w:tcPr>
          <w:p w14:paraId="1F92531C"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30D2C995" w14:textId="77777777" w:rsidR="009B1CD0" w:rsidRDefault="009B1CD0" w:rsidP="006C4338">
      <w:pPr>
        <w:tabs>
          <w:tab w:val="left" w:pos="851"/>
        </w:tabs>
        <w:jc w:val="both"/>
      </w:pPr>
    </w:p>
    <w:p w14:paraId="218C197F"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16BAD1BD" w14:textId="77777777" w:rsidR="005824AE" w:rsidRDefault="005824AE" w:rsidP="006C4338">
      <w:pPr>
        <w:tabs>
          <w:tab w:val="left" w:pos="851"/>
        </w:tabs>
        <w:jc w:val="both"/>
      </w:pPr>
    </w:p>
    <w:p w14:paraId="180D06C5"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46C97581"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70EDF22" w14:textId="77777777" w:rsidTr="009B45B9">
        <w:tc>
          <w:tcPr>
            <w:tcW w:w="4644" w:type="dxa"/>
            <w:tcBorders>
              <w:top w:val="single" w:sz="4" w:space="0" w:color="000000"/>
              <w:left w:val="single" w:sz="4" w:space="0" w:color="000000"/>
              <w:bottom w:val="single" w:sz="4" w:space="0" w:color="000000"/>
            </w:tcBorders>
            <w:vAlign w:val="center"/>
          </w:tcPr>
          <w:p w14:paraId="39ADA9B5"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6546868"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7F364DF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615939E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6BC9A0B" w14:textId="77777777" w:rsidTr="009B45B9">
        <w:trPr>
          <w:trHeight w:val="1021"/>
        </w:trPr>
        <w:tc>
          <w:tcPr>
            <w:tcW w:w="4644" w:type="dxa"/>
            <w:tcBorders>
              <w:top w:val="single" w:sz="4" w:space="0" w:color="000000"/>
              <w:left w:val="single" w:sz="4" w:space="0" w:color="000000"/>
              <w:bottom w:val="single" w:sz="4" w:space="0" w:color="auto"/>
            </w:tcBorders>
          </w:tcPr>
          <w:p w14:paraId="5092E621" w14:textId="77777777" w:rsidR="00332B12" w:rsidRDefault="00332B12" w:rsidP="00B054DA">
            <w:pPr>
              <w:tabs>
                <w:tab w:val="left" w:pos="851"/>
              </w:tabs>
              <w:snapToGrid w:val="0"/>
              <w:jc w:val="both"/>
              <w:rPr>
                <w:rFonts w:ascii="Arial" w:hAnsi="Arial" w:cs="Arial"/>
                <w:b/>
                <w:bCs/>
              </w:rPr>
            </w:pPr>
          </w:p>
          <w:p w14:paraId="2E936478" w14:textId="77777777" w:rsidR="00980C90" w:rsidRDefault="00980C90" w:rsidP="00B054DA">
            <w:pPr>
              <w:tabs>
                <w:tab w:val="left" w:pos="851"/>
              </w:tabs>
              <w:snapToGrid w:val="0"/>
              <w:jc w:val="both"/>
              <w:rPr>
                <w:rFonts w:ascii="Arial" w:hAnsi="Arial" w:cs="Arial"/>
                <w:b/>
                <w:bCs/>
              </w:rPr>
            </w:pPr>
          </w:p>
          <w:p w14:paraId="67821952" w14:textId="77777777" w:rsidR="00980C90" w:rsidRDefault="00980C90" w:rsidP="00B054DA">
            <w:pPr>
              <w:tabs>
                <w:tab w:val="left" w:pos="851"/>
              </w:tabs>
              <w:snapToGrid w:val="0"/>
              <w:jc w:val="both"/>
              <w:rPr>
                <w:rFonts w:ascii="Arial" w:hAnsi="Arial" w:cs="Arial"/>
                <w:b/>
                <w:bCs/>
              </w:rPr>
            </w:pPr>
          </w:p>
          <w:p w14:paraId="051254CE" w14:textId="77777777" w:rsidR="00980C90" w:rsidRDefault="00980C90" w:rsidP="00B054DA">
            <w:pPr>
              <w:tabs>
                <w:tab w:val="left" w:pos="851"/>
              </w:tabs>
              <w:snapToGrid w:val="0"/>
              <w:jc w:val="both"/>
              <w:rPr>
                <w:rFonts w:ascii="Arial" w:hAnsi="Arial" w:cs="Arial"/>
                <w:b/>
                <w:bCs/>
              </w:rPr>
            </w:pPr>
          </w:p>
          <w:p w14:paraId="2B4C1989" w14:textId="77777777" w:rsidR="00980C90" w:rsidRDefault="00980C90" w:rsidP="00B054DA">
            <w:pPr>
              <w:tabs>
                <w:tab w:val="left" w:pos="851"/>
              </w:tabs>
              <w:snapToGrid w:val="0"/>
              <w:jc w:val="both"/>
              <w:rPr>
                <w:rFonts w:ascii="Arial" w:hAnsi="Arial" w:cs="Arial"/>
                <w:b/>
                <w:bCs/>
              </w:rPr>
            </w:pPr>
          </w:p>
          <w:p w14:paraId="217C672D" w14:textId="77777777" w:rsidR="00980C90" w:rsidRDefault="00980C90" w:rsidP="00B054DA">
            <w:pPr>
              <w:tabs>
                <w:tab w:val="left" w:pos="851"/>
              </w:tabs>
              <w:snapToGrid w:val="0"/>
              <w:jc w:val="both"/>
              <w:rPr>
                <w:rFonts w:ascii="Arial" w:hAnsi="Arial" w:cs="Arial"/>
                <w:b/>
                <w:bCs/>
              </w:rPr>
            </w:pPr>
          </w:p>
          <w:p w14:paraId="3C8EEAFC" w14:textId="77777777" w:rsidR="00980C90" w:rsidRDefault="00980C90"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51D9A3E1"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2570E2E1" w14:textId="77777777" w:rsidR="00332B12" w:rsidRDefault="00332B12" w:rsidP="00B054DA">
            <w:pPr>
              <w:tabs>
                <w:tab w:val="left" w:pos="851"/>
              </w:tabs>
              <w:snapToGrid w:val="0"/>
              <w:jc w:val="both"/>
              <w:rPr>
                <w:rFonts w:ascii="Arial" w:hAnsi="Arial" w:cs="Arial"/>
                <w:b/>
                <w:bCs/>
              </w:rPr>
            </w:pPr>
          </w:p>
        </w:tc>
      </w:tr>
    </w:tbl>
    <w:p w14:paraId="3C6E7CB3" w14:textId="77777777" w:rsidR="00D54746" w:rsidRDefault="00D54746" w:rsidP="002904AF">
      <w:pPr>
        <w:tabs>
          <w:tab w:val="left" w:pos="851"/>
        </w:tabs>
        <w:jc w:val="both"/>
        <w:rPr>
          <w:rFonts w:ascii="Arial" w:hAnsi="Arial" w:cs="Arial"/>
          <w:sz w:val="18"/>
          <w:szCs w:val="18"/>
        </w:rPr>
      </w:pPr>
    </w:p>
    <w:p w14:paraId="75B2BDA9" w14:textId="77777777" w:rsidR="00DD496B" w:rsidRDefault="00DD496B" w:rsidP="002904AF">
      <w:pPr>
        <w:tabs>
          <w:tab w:val="left" w:pos="851"/>
        </w:tabs>
        <w:jc w:val="both"/>
        <w:rPr>
          <w:rFonts w:ascii="Arial" w:hAnsi="Arial" w:cs="Arial"/>
          <w:sz w:val="18"/>
          <w:szCs w:val="18"/>
        </w:rPr>
      </w:pPr>
    </w:p>
    <w:p w14:paraId="6522E60B" w14:textId="77777777" w:rsidR="00DD496B" w:rsidRDefault="00DD496B" w:rsidP="002904AF">
      <w:pPr>
        <w:tabs>
          <w:tab w:val="left" w:pos="851"/>
        </w:tabs>
        <w:jc w:val="both"/>
        <w:rPr>
          <w:rFonts w:ascii="Arial" w:hAnsi="Arial" w:cs="Arial"/>
          <w:sz w:val="18"/>
          <w:szCs w:val="18"/>
        </w:rPr>
      </w:pPr>
    </w:p>
    <w:p w14:paraId="06E01256"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5D2C14A7" w14:textId="77777777" w:rsidR="00D54746" w:rsidRDefault="00D54746" w:rsidP="00332B12">
      <w:pPr>
        <w:pStyle w:val="fcase1ertab"/>
        <w:tabs>
          <w:tab w:val="left" w:pos="851"/>
        </w:tabs>
        <w:ind w:left="0" w:firstLine="0"/>
        <w:rPr>
          <w:rFonts w:ascii="Arial" w:hAnsi="Arial" w:cs="Arial"/>
          <w:b/>
          <w:sz w:val="22"/>
          <w:szCs w:val="22"/>
        </w:rPr>
      </w:pPr>
    </w:p>
    <w:p w14:paraId="7F213955"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38A17CF2" w14:textId="77777777" w:rsidR="00332B12" w:rsidRDefault="00332B12" w:rsidP="006C4338">
      <w:pPr>
        <w:tabs>
          <w:tab w:val="left" w:pos="851"/>
        </w:tabs>
        <w:jc w:val="both"/>
      </w:pPr>
    </w:p>
    <w:p w14:paraId="26432E8D"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7A5D9A81"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3FD4B69" w14:textId="77777777" w:rsidR="009B1CD0" w:rsidRDefault="009B1CD0" w:rsidP="005846FB">
      <w:pPr>
        <w:tabs>
          <w:tab w:val="left" w:pos="851"/>
        </w:tabs>
        <w:rPr>
          <w:rFonts w:ascii="Arial" w:hAnsi="Arial" w:cs="Arial"/>
        </w:rPr>
      </w:pPr>
    </w:p>
    <w:p w14:paraId="5742E16C" w14:textId="77777777" w:rsidR="00036500" w:rsidRDefault="00036500" w:rsidP="005846FB">
      <w:pPr>
        <w:tabs>
          <w:tab w:val="left" w:pos="851"/>
        </w:tabs>
        <w:rPr>
          <w:rFonts w:ascii="Arial" w:hAnsi="Arial" w:cs="Arial"/>
        </w:rPr>
      </w:pPr>
    </w:p>
    <w:p w14:paraId="3BCEC3D3"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63B5C75"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2E56B013"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4EAD8BE3" w14:textId="77777777" w:rsidR="009B1CD0" w:rsidRDefault="009B1CD0" w:rsidP="0083205E">
      <w:pPr>
        <w:tabs>
          <w:tab w:val="left" w:pos="851"/>
        </w:tabs>
        <w:rPr>
          <w:rFonts w:ascii="Arial" w:hAnsi="Arial" w:cs="Arial"/>
        </w:rPr>
      </w:pPr>
    </w:p>
    <w:p w14:paraId="72DC6C23" w14:textId="77777777" w:rsidR="001C733C" w:rsidRDefault="001C733C" w:rsidP="00CD46CC">
      <w:pPr>
        <w:tabs>
          <w:tab w:val="left" w:pos="851"/>
        </w:tabs>
        <w:rPr>
          <w:rFonts w:ascii="Arial" w:hAnsi="Arial" w:cs="Arial"/>
        </w:rPr>
      </w:pPr>
    </w:p>
    <w:p w14:paraId="0D2D7168"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23644B78"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59B00645"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50ED7070"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3FFF5DB1"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42BA2372" w14:textId="77777777" w:rsidR="002904AF" w:rsidRDefault="002904AF" w:rsidP="001C733C">
      <w:pPr>
        <w:tabs>
          <w:tab w:val="left" w:pos="851"/>
        </w:tabs>
        <w:rPr>
          <w:rFonts w:ascii="Arial" w:hAnsi="Arial" w:cs="Arial"/>
        </w:rPr>
      </w:pPr>
    </w:p>
    <w:p w14:paraId="79EEA593"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5352FE73"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31F859F8" w14:textId="77777777" w:rsidR="002904AF" w:rsidRDefault="002904AF" w:rsidP="002904AF">
      <w:pPr>
        <w:tabs>
          <w:tab w:val="left" w:pos="851"/>
        </w:tabs>
        <w:rPr>
          <w:rFonts w:ascii="Arial" w:hAnsi="Arial" w:cs="Arial"/>
          <w:iCs/>
        </w:rPr>
      </w:pPr>
    </w:p>
    <w:p w14:paraId="1FA050EB"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644D0855"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7A459139" w14:textId="77777777" w:rsidR="002904AF" w:rsidRDefault="002904AF" w:rsidP="002904AF">
      <w:pPr>
        <w:tabs>
          <w:tab w:val="left" w:pos="851"/>
        </w:tabs>
        <w:ind w:left="1134" w:hanging="850"/>
        <w:rPr>
          <w:rFonts w:ascii="Arial" w:hAnsi="Arial" w:cs="Arial"/>
          <w:i/>
          <w:sz w:val="18"/>
          <w:szCs w:val="18"/>
        </w:rPr>
      </w:pPr>
    </w:p>
    <w:p w14:paraId="59E12A92" w14:textId="77777777" w:rsidR="001C733C" w:rsidRDefault="001C733C" w:rsidP="001C733C">
      <w:pPr>
        <w:tabs>
          <w:tab w:val="left" w:pos="851"/>
        </w:tabs>
        <w:rPr>
          <w:rFonts w:ascii="Arial" w:hAnsi="Arial" w:cs="Arial"/>
          <w:i/>
          <w:sz w:val="18"/>
          <w:szCs w:val="18"/>
        </w:rPr>
      </w:pPr>
    </w:p>
    <w:p w14:paraId="2E2B0E6A"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44D4B726"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2F8300F3" w14:textId="77777777" w:rsidR="00036500" w:rsidRDefault="00036500" w:rsidP="005846FB">
      <w:pPr>
        <w:tabs>
          <w:tab w:val="left" w:pos="851"/>
        </w:tabs>
        <w:rPr>
          <w:rFonts w:ascii="Arial" w:hAnsi="Arial" w:cs="Arial"/>
        </w:rPr>
      </w:pPr>
    </w:p>
    <w:p w14:paraId="4FC84371"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50D025BC" w14:textId="77777777" w:rsidR="00AE7831" w:rsidRDefault="00AE7831" w:rsidP="009B45B9">
      <w:pPr>
        <w:tabs>
          <w:tab w:val="left" w:pos="851"/>
        </w:tabs>
        <w:ind w:left="1701" w:hanging="850"/>
        <w:jc w:val="both"/>
      </w:pPr>
    </w:p>
    <w:p w14:paraId="5C447569"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49592E5C" w14:textId="77777777" w:rsidR="00036500" w:rsidRDefault="00036500" w:rsidP="006C4338">
      <w:pPr>
        <w:tabs>
          <w:tab w:val="left" w:pos="851"/>
        </w:tabs>
        <w:rPr>
          <w:rFonts w:ascii="Arial" w:hAnsi="Arial" w:cs="Arial"/>
          <w:iCs/>
        </w:rPr>
      </w:pPr>
    </w:p>
    <w:p w14:paraId="7D546ADE"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2A94B29F" w14:textId="77777777"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5954DDD" w14:textId="77777777" w:rsidR="00DD496B" w:rsidRDefault="00DD496B" w:rsidP="009B45B9">
      <w:pPr>
        <w:tabs>
          <w:tab w:val="left" w:pos="851"/>
        </w:tabs>
        <w:ind w:left="1134" w:hanging="850"/>
        <w:rPr>
          <w:rFonts w:ascii="Arial" w:hAnsi="Arial" w:cs="Arial"/>
          <w:i/>
          <w:sz w:val="18"/>
          <w:szCs w:val="18"/>
        </w:rPr>
      </w:pPr>
    </w:p>
    <w:p w14:paraId="6BD8D16D" w14:textId="77777777" w:rsidR="00DD496B" w:rsidRDefault="00DD496B" w:rsidP="009B45B9">
      <w:pPr>
        <w:tabs>
          <w:tab w:val="left" w:pos="851"/>
        </w:tabs>
        <w:ind w:left="1134" w:hanging="850"/>
        <w:rPr>
          <w:rFonts w:ascii="Arial" w:hAnsi="Arial" w:cs="Arial"/>
          <w:i/>
          <w:sz w:val="18"/>
          <w:szCs w:val="18"/>
        </w:rPr>
      </w:pPr>
    </w:p>
    <w:p w14:paraId="77E74100" w14:textId="77777777" w:rsidR="00B05060" w:rsidRDefault="00B05060" w:rsidP="009B45B9">
      <w:pPr>
        <w:tabs>
          <w:tab w:val="left" w:pos="851"/>
        </w:tabs>
        <w:ind w:left="1134" w:hanging="850"/>
        <w:rPr>
          <w:rFonts w:ascii="Arial" w:hAnsi="Arial" w:cs="Arial"/>
          <w:i/>
          <w:sz w:val="18"/>
          <w:szCs w:val="18"/>
        </w:rPr>
      </w:pPr>
    </w:p>
    <w:p w14:paraId="7DB58752" w14:textId="77777777" w:rsidR="00B05060" w:rsidRDefault="00B05060" w:rsidP="009B45B9">
      <w:pPr>
        <w:tabs>
          <w:tab w:val="left" w:pos="851"/>
        </w:tabs>
        <w:ind w:left="1134" w:hanging="850"/>
        <w:rPr>
          <w:rFonts w:ascii="Arial" w:hAnsi="Arial" w:cs="Arial"/>
          <w:i/>
          <w:sz w:val="18"/>
          <w:szCs w:val="18"/>
        </w:rPr>
      </w:pPr>
    </w:p>
    <w:p w14:paraId="38154B67" w14:textId="77777777" w:rsidR="00B05060" w:rsidRDefault="00B05060" w:rsidP="009B45B9">
      <w:pPr>
        <w:tabs>
          <w:tab w:val="left" w:pos="851"/>
        </w:tabs>
        <w:ind w:left="1134" w:hanging="850"/>
        <w:rPr>
          <w:rFonts w:ascii="Arial" w:hAnsi="Arial" w:cs="Arial"/>
          <w:i/>
          <w:sz w:val="18"/>
          <w:szCs w:val="18"/>
        </w:rPr>
      </w:pPr>
    </w:p>
    <w:tbl>
      <w:tblPr>
        <w:tblW w:w="0" w:type="auto"/>
        <w:tblInd w:w="-40" w:type="dxa"/>
        <w:tblLayout w:type="fixed"/>
        <w:tblLook w:val="0000" w:firstRow="0" w:lastRow="0" w:firstColumn="0" w:lastColumn="0" w:noHBand="0" w:noVBand="0"/>
      </w:tblPr>
      <w:tblGrid>
        <w:gridCol w:w="4644"/>
        <w:gridCol w:w="2694"/>
        <w:gridCol w:w="3056"/>
      </w:tblGrid>
      <w:tr w:rsidR="00332B12" w14:paraId="09A98F80" w14:textId="77777777" w:rsidTr="00B054DA">
        <w:tc>
          <w:tcPr>
            <w:tcW w:w="4644" w:type="dxa"/>
            <w:tcBorders>
              <w:top w:val="single" w:sz="4" w:space="0" w:color="000000"/>
              <w:left w:val="single" w:sz="4" w:space="0" w:color="000000"/>
              <w:bottom w:val="single" w:sz="4" w:space="0" w:color="000000"/>
            </w:tcBorders>
            <w:vAlign w:val="center"/>
          </w:tcPr>
          <w:p w14:paraId="23FA7693"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AA3BC2B"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5676A47F"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2091850A"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8E04DA5" w14:textId="77777777" w:rsidTr="00B054DA">
        <w:trPr>
          <w:trHeight w:val="1021"/>
        </w:trPr>
        <w:tc>
          <w:tcPr>
            <w:tcW w:w="4644" w:type="dxa"/>
            <w:tcBorders>
              <w:top w:val="single" w:sz="4" w:space="0" w:color="000000"/>
              <w:left w:val="single" w:sz="4" w:space="0" w:color="000000"/>
            </w:tcBorders>
            <w:shd w:val="clear" w:color="auto" w:fill="CCFFFF"/>
          </w:tcPr>
          <w:p w14:paraId="48F2E43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2928D23E"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E164EF8" w14:textId="77777777" w:rsidR="00332B12" w:rsidRDefault="00332B12" w:rsidP="00B054DA">
            <w:pPr>
              <w:tabs>
                <w:tab w:val="left" w:pos="851"/>
              </w:tabs>
              <w:snapToGrid w:val="0"/>
              <w:jc w:val="both"/>
              <w:rPr>
                <w:rFonts w:ascii="Arial" w:hAnsi="Arial" w:cs="Arial"/>
                <w:b/>
                <w:bCs/>
              </w:rPr>
            </w:pPr>
          </w:p>
        </w:tc>
      </w:tr>
      <w:tr w:rsidR="00332B12" w14:paraId="5202EB4E" w14:textId="77777777" w:rsidTr="00B054DA">
        <w:trPr>
          <w:trHeight w:val="1021"/>
        </w:trPr>
        <w:tc>
          <w:tcPr>
            <w:tcW w:w="4644" w:type="dxa"/>
            <w:tcBorders>
              <w:left w:val="single" w:sz="4" w:space="0" w:color="000000"/>
            </w:tcBorders>
          </w:tcPr>
          <w:p w14:paraId="300F8CB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5F95C675"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0FEB5405" w14:textId="77777777" w:rsidR="00332B12" w:rsidRDefault="00332B12" w:rsidP="00B054DA">
            <w:pPr>
              <w:tabs>
                <w:tab w:val="left" w:pos="851"/>
              </w:tabs>
              <w:snapToGrid w:val="0"/>
              <w:jc w:val="both"/>
              <w:rPr>
                <w:rFonts w:ascii="Arial" w:hAnsi="Arial" w:cs="Arial"/>
                <w:b/>
                <w:bCs/>
              </w:rPr>
            </w:pPr>
          </w:p>
        </w:tc>
      </w:tr>
      <w:tr w:rsidR="00332B12" w14:paraId="3898C4E4" w14:textId="77777777" w:rsidTr="00B054DA">
        <w:trPr>
          <w:trHeight w:val="1021"/>
        </w:trPr>
        <w:tc>
          <w:tcPr>
            <w:tcW w:w="4644" w:type="dxa"/>
            <w:tcBorders>
              <w:left w:val="single" w:sz="4" w:space="0" w:color="000000"/>
            </w:tcBorders>
            <w:shd w:val="clear" w:color="auto" w:fill="CCFFFF"/>
          </w:tcPr>
          <w:p w14:paraId="5509DE9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6ADE74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088D87A0" w14:textId="77777777" w:rsidR="00332B12" w:rsidRDefault="00332B12" w:rsidP="00B054DA">
            <w:pPr>
              <w:tabs>
                <w:tab w:val="left" w:pos="851"/>
              </w:tabs>
              <w:snapToGrid w:val="0"/>
              <w:jc w:val="both"/>
              <w:rPr>
                <w:rFonts w:ascii="Arial" w:hAnsi="Arial" w:cs="Arial"/>
                <w:b/>
                <w:bCs/>
              </w:rPr>
            </w:pPr>
          </w:p>
        </w:tc>
      </w:tr>
      <w:tr w:rsidR="00332B12" w14:paraId="5692F2F0" w14:textId="77777777" w:rsidTr="00B054DA">
        <w:trPr>
          <w:trHeight w:val="1021"/>
        </w:trPr>
        <w:tc>
          <w:tcPr>
            <w:tcW w:w="4644" w:type="dxa"/>
            <w:tcBorders>
              <w:left w:val="single" w:sz="4" w:space="0" w:color="000000"/>
            </w:tcBorders>
          </w:tcPr>
          <w:p w14:paraId="57C6286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680905D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3D3287DD" w14:textId="77777777" w:rsidR="00332B12" w:rsidRDefault="00332B12" w:rsidP="00B054DA">
            <w:pPr>
              <w:tabs>
                <w:tab w:val="left" w:pos="851"/>
              </w:tabs>
              <w:snapToGrid w:val="0"/>
              <w:jc w:val="both"/>
              <w:rPr>
                <w:rFonts w:ascii="Arial" w:hAnsi="Arial" w:cs="Arial"/>
                <w:b/>
                <w:bCs/>
              </w:rPr>
            </w:pPr>
          </w:p>
        </w:tc>
      </w:tr>
      <w:tr w:rsidR="00332B12" w14:paraId="50E6041E" w14:textId="77777777" w:rsidTr="00B054DA">
        <w:trPr>
          <w:trHeight w:val="1021"/>
        </w:trPr>
        <w:tc>
          <w:tcPr>
            <w:tcW w:w="4644" w:type="dxa"/>
            <w:tcBorders>
              <w:left w:val="single" w:sz="4" w:space="0" w:color="000000"/>
              <w:bottom w:val="single" w:sz="4" w:space="0" w:color="000000"/>
            </w:tcBorders>
            <w:shd w:val="clear" w:color="auto" w:fill="CCFFFF"/>
          </w:tcPr>
          <w:p w14:paraId="5E7ED03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207489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C799F6E" w14:textId="77777777" w:rsidR="00332B12" w:rsidRDefault="00332B12" w:rsidP="00B054DA">
            <w:pPr>
              <w:tabs>
                <w:tab w:val="left" w:pos="851"/>
              </w:tabs>
              <w:snapToGrid w:val="0"/>
              <w:jc w:val="both"/>
              <w:rPr>
                <w:rFonts w:ascii="Arial" w:hAnsi="Arial" w:cs="Arial"/>
                <w:b/>
                <w:bCs/>
              </w:rPr>
            </w:pPr>
          </w:p>
        </w:tc>
      </w:tr>
    </w:tbl>
    <w:p w14:paraId="2338E5D7" w14:textId="77777777" w:rsidR="00D54746" w:rsidRDefault="00332B12" w:rsidP="00332B12">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58D63502" w14:textId="77777777" w:rsidR="00332B12" w:rsidRDefault="00D54746" w:rsidP="00332B12">
      <w:pPr>
        <w:tabs>
          <w:tab w:val="left" w:pos="851"/>
        </w:tabs>
        <w:jc w:val="both"/>
        <w:rPr>
          <w:rFonts w:ascii="Arial" w:hAnsi="Arial" w:cs="Arial"/>
        </w:rPr>
      </w:pPr>
      <w:r>
        <w:rPr>
          <w:rFonts w:ascii="Arial" w:hAnsi="Arial" w:cs="Arial"/>
          <w:sz w:val="18"/>
          <w:szCs w:val="18"/>
        </w:rPr>
        <w:br w:type="page"/>
      </w:r>
    </w:p>
    <w:p w14:paraId="2CBC67A4"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6AD549D" w14:textId="77777777">
        <w:tc>
          <w:tcPr>
            <w:tcW w:w="10277" w:type="dxa"/>
            <w:shd w:val="clear" w:color="auto" w:fill="66CCFF"/>
          </w:tcPr>
          <w:p w14:paraId="52E0D738" w14:textId="77777777" w:rsidR="009B1CD0" w:rsidRPr="00D54746" w:rsidRDefault="008B2A38" w:rsidP="006B5057">
            <w:pPr>
              <w:rPr>
                <w:rFonts w:ascii="Arial" w:hAnsi="Arial" w:cs="Arial"/>
                <w:b/>
                <w:bCs/>
              </w:rPr>
            </w:pPr>
            <w:r>
              <w:rPr>
                <w:rFonts w:ascii="Arial" w:hAnsi="Arial" w:cs="Arial"/>
              </w:rPr>
              <w:br w:type="page"/>
            </w:r>
            <w:r w:rsidR="009B1CD0" w:rsidRPr="00D54746">
              <w:rPr>
                <w:rFonts w:ascii="Arial" w:hAnsi="Arial" w:cs="Arial"/>
                <w:b/>
                <w:bCs/>
                <w:sz w:val="22"/>
                <w:szCs w:val="22"/>
              </w:rPr>
              <w:t xml:space="preserve">D - Identification </w:t>
            </w:r>
            <w:r w:rsidR="001C40C0" w:rsidRPr="00D54746">
              <w:rPr>
                <w:rFonts w:ascii="Arial" w:hAnsi="Arial" w:cs="Arial"/>
                <w:b/>
                <w:bCs/>
                <w:sz w:val="22"/>
                <w:szCs w:val="22"/>
              </w:rPr>
              <w:t>et signature de l’acheteur</w:t>
            </w:r>
            <w:r w:rsidR="009B1CD0" w:rsidRPr="00D54746">
              <w:rPr>
                <w:rFonts w:ascii="Arial" w:hAnsi="Arial" w:cs="Arial"/>
                <w:b/>
                <w:bCs/>
                <w:sz w:val="22"/>
                <w:szCs w:val="22"/>
              </w:rPr>
              <w:t>.</w:t>
            </w:r>
          </w:p>
        </w:tc>
      </w:tr>
    </w:tbl>
    <w:p w14:paraId="1293D9A3" w14:textId="77777777" w:rsidR="009B1CD0" w:rsidRDefault="009B1CD0" w:rsidP="006C4338">
      <w:pPr>
        <w:tabs>
          <w:tab w:val="left" w:pos="851"/>
        </w:tabs>
      </w:pPr>
    </w:p>
    <w:p w14:paraId="4D110A72" w14:textId="77777777" w:rsidR="009B1CD0" w:rsidRDefault="009B1CD0" w:rsidP="006C4338">
      <w:pPr>
        <w:tabs>
          <w:tab w:val="left" w:pos="851"/>
        </w:tabs>
      </w:pPr>
    </w:p>
    <w:p w14:paraId="21CA9527"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73C8B58F" w14:textId="77777777" w:rsidR="00D81CDB" w:rsidRDefault="00D81CDB" w:rsidP="00D81CDB">
      <w:pPr>
        <w:pStyle w:val="Titre1"/>
        <w:tabs>
          <w:tab w:val="left" w:pos="851"/>
        </w:tabs>
        <w:ind w:left="432" w:hanging="432"/>
        <w:jc w:val="both"/>
        <w:rPr>
          <w:rFonts w:ascii="Arial" w:hAnsi="Arial" w:cs="Arial"/>
        </w:rPr>
      </w:pPr>
    </w:p>
    <w:p w14:paraId="75EA1838" w14:textId="77777777" w:rsidR="00D81CDB" w:rsidRPr="00D81CDB" w:rsidRDefault="00D81CDB" w:rsidP="00D81CDB">
      <w:pPr>
        <w:pStyle w:val="Titre1"/>
        <w:tabs>
          <w:tab w:val="left" w:pos="851"/>
        </w:tabs>
        <w:ind w:left="432" w:hanging="432"/>
        <w:jc w:val="both"/>
        <w:rPr>
          <w:rFonts w:ascii="Arial" w:hAnsi="Arial" w:cs="Arial"/>
          <w:b w:val="0"/>
          <w:bCs/>
        </w:rPr>
      </w:pPr>
      <w:r w:rsidRPr="00D81CDB">
        <w:rPr>
          <w:rFonts w:ascii="Arial" w:hAnsi="Arial" w:cs="Arial"/>
          <w:b w:val="0"/>
          <w:bCs/>
        </w:rPr>
        <w:t>Institut National de la Santé et de la Recherche Médicale (INSERM)</w:t>
      </w:r>
    </w:p>
    <w:p w14:paraId="30B0247D" w14:textId="77777777" w:rsidR="00D81CDB" w:rsidRPr="00D81CDB" w:rsidRDefault="00D81CDB" w:rsidP="00D81CDB">
      <w:pPr>
        <w:pStyle w:val="Titre1"/>
        <w:tabs>
          <w:tab w:val="left" w:pos="851"/>
        </w:tabs>
        <w:ind w:left="432" w:hanging="432"/>
        <w:jc w:val="both"/>
        <w:rPr>
          <w:rFonts w:ascii="Arial" w:hAnsi="Arial" w:cs="Arial"/>
          <w:b w:val="0"/>
          <w:bCs/>
        </w:rPr>
      </w:pPr>
      <w:r w:rsidRPr="00D81CDB">
        <w:rPr>
          <w:rFonts w:ascii="Arial" w:hAnsi="Arial" w:cs="Arial"/>
          <w:b w:val="0"/>
          <w:bCs/>
        </w:rPr>
        <w:t>Délégation Régionale Nord-Ouest</w:t>
      </w:r>
    </w:p>
    <w:p w14:paraId="7074AAE5" w14:textId="77777777" w:rsidR="00D81CDB" w:rsidRPr="00D81CDB" w:rsidRDefault="00D81CDB" w:rsidP="00D81CDB">
      <w:pPr>
        <w:pStyle w:val="Titre1"/>
        <w:tabs>
          <w:tab w:val="left" w:pos="851"/>
        </w:tabs>
        <w:ind w:left="432" w:hanging="432"/>
        <w:jc w:val="both"/>
        <w:rPr>
          <w:rFonts w:ascii="Arial" w:hAnsi="Arial" w:cs="Arial"/>
          <w:b w:val="0"/>
          <w:bCs/>
        </w:rPr>
      </w:pPr>
      <w:r w:rsidRPr="00D81CDB">
        <w:rPr>
          <w:rFonts w:ascii="Arial" w:hAnsi="Arial" w:cs="Arial"/>
          <w:b w:val="0"/>
          <w:bCs/>
        </w:rPr>
        <w:t>Maison Régionale de la Recherche Clinique (MRRC)</w:t>
      </w:r>
    </w:p>
    <w:p w14:paraId="46CD0B14" w14:textId="187DD3AC" w:rsidR="00D81CDB" w:rsidRPr="00D81CDB" w:rsidRDefault="00D81CDB" w:rsidP="00D81CDB">
      <w:pPr>
        <w:pStyle w:val="Titre1"/>
        <w:tabs>
          <w:tab w:val="left" w:pos="851"/>
        </w:tabs>
        <w:ind w:left="432" w:hanging="432"/>
        <w:jc w:val="both"/>
        <w:rPr>
          <w:rFonts w:ascii="Arial" w:hAnsi="Arial" w:cs="Arial"/>
          <w:b w:val="0"/>
          <w:bCs/>
        </w:rPr>
      </w:pPr>
      <w:r w:rsidRPr="00D81CDB">
        <w:rPr>
          <w:rFonts w:ascii="Arial" w:hAnsi="Arial" w:cs="Arial"/>
          <w:b w:val="0"/>
          <w:bCs/>
        </w:rPr>
        <w:t xml:space="preserve">6 rue du Professeur Laguesse </w:t>
      </w:r>
      <w:r w:rsidR="00AA4A5A">
        <w:rPr>
          <w:rFonts w:ascii="Arial" w:hAnsi="Arial" w:cs="Arial"/>
          <w:b w:val="0"/>
          <w:bCs/>
        </w:rPr>
        <w:t>CS 32601</w:t>
      </w:r>
    </w:p>
    <w:p w14:paraId="432EC9B8" w14:textId="2222EF54" w:rsidR="00D81CDB" w:rsidRPr="00D81CDB" w:rsidRDefault="00D81CDB" w:rsidP="00D81CDB">
      <w:pPr>
        <w:pStyle w:val="Titre1"/>
        <w:tabs>
          <w:tab w:val="left" w:pos="851"/>
        </w:tabs>
        <w:ind w:left="432" w:hanging="432"/>
        <w:jc w:val="both"/>
        <w:rPr>
          <w:rFonts w:ascii="Arial" w:hAnsi="Arial" w:cs="Arial"/>
          <w:b w:val="0"/>
          <w:bCs/>
        </w:rPr>
      </w:pPr>
      <w:r w:rsidRPr="00D81CDB">
        <w:rPr>
          <w:rFonts w:ascii="Arial" w:hAnsi="Arial" w:cs="Arial"/>
          <w:b w:val="0"/>
          <w:bCs/>
        </w:rPr>
        <w:t>590</w:t>
      </w:r>
      <w:r w:rsidR="00606500">
        <w:rPr>
          <w:rFonts w:ascii="Arial" w:hAnsi="Arial" w:cs="Arial"/>
          <w:b w:val="0"/>
          <w:bCs/>
        </w:rPr>
        <w:t>34</w:t>
      </w:r>
      <w:r w:rsidRPr="00D81CDB">
        <w:rPr>
          <w:rFonts w:ascii="Arial" w:hAnsi="Arial" w:cs="Arial"/>
          <w:b w:val="0"/>
          <w:bCs/>
        </w:rPr>
        <w:t xml:space="preserve"> LILLE Cedex.</w:t>
      </w:r>
    </w:p>
    <w:p w14:paraId="74FD6E4F" w14:textId="78380263" w:rsidR="00D81CDB" w:rsidRPr="00D81CDB" w:rsidRDefault="00D81CDB" w:rsidP="00D81CDB">
      <w:pPr>
        <w:pStyle w:val="Titre1"/>
        <w:tabs>
          <w:tab w:val="left" w:pos="851"/>
        </w:tabs>
        <w:ind w:left="432" w:hanging="432"/>
        <w:jc w:val="both"/>
        <w:rPr>
          <w:rFonts w:ascii="Arial" w:hAnsi="Arial" w:cs="Arial"/>
          <w:b w:val="0"/>
          <w:bCs/>
        </w:rPr>
      </w:pPr>
      <w:r w:rsidRPr="00D81CDB">
        <w:rPr>
          <w:rFonts w:ascii="Arial" w:hAnsi="Arial" w:cs="Arial"/>
          <w:b w:val="0"/>
          <w:bCs/>
        </w:rPr>
        <w:t xml:space="preserve">Tel : 03 20 29 93 79 - Mail : </w:t>
      </w:r>
      <w:hyperlink r:id="rId14" w:history="1">
        <w:r w:rsidR="00AA4A5A" w:rsidRPr="00D34517">
          <w:rPr>
            <w:rStyle w:val="Lienhypertexte"/>
            <w:rFonts w:ascii="Arial" w:hAnsi="Arial" w:cs="Arial"/>
            <w:b w:val="0"/>
            <w:bCs/>
          </w:rPr>
          <w:t>achats.nord-ouest@inserm.fr</w:t>
        </w:r>
      </w:hyperlink>
      <w:r w:rsidR="00AA4A5A">
        <w:rPr>
          <w:rFonts w:ascii="Arial" w:hAnsi="Arial" w:cs="Arial"/>
          <w:b w:val="0"/>
          <w:bCs/>
        </w:rPr>
        <w:tab/>
      </w:r>
    </w:p>
    <w:p w14:paraId="397DBE11" w14:textId="77777777" w:rsidR="00D81CDB" w:rsidRPr="00D81CDB" w:rsidRDefault="00D81CDB" w:rsidP="00D81CDB">
      <w:pPr>
        <w:pStyle w:val="Titre1"/>
        <w:tabs>
          <w:tab w:val="left" w:pos="851"/>
        </w:tabs>
        <w:ind w:left="432" w:hanging="432"/>
        <w:jc w:val="both"/>
        <w:rPr>
          <w:rFonts w:ascii="Arial" w:hAnsi="Arial" w:cs="Arial"/>
        </w:rPr>
      </w:pPr>
    </w:p>
    <w:p w14:paraId="27F16546" w14:textId="2C3BBA80" w:rsidR="009B1CD0" w:rsidRPr="00D81CDB" w:rsidRDefault="00D81CDB" w:rsidP="00D81CDB">
      <w:pPr>
        <w:pStyle w:val="Titre1"/>
        <w:tabs>
          <w:tab w:val="left" w:pos="851"/>
        </w:tabs>
        <w:ind w:left="432" w:hanging="432"/>
        <w:jc w:val="both"/>
        <w:rPr>
          <w:rFonts w:ascii="Arial" w:hAnsi="Arial" w:cs="Arial"/>
          <w:b w:val="0"/>
          <w:bCs/>
        </w:rPr>
      </w:pPr>
      <w:r w:rsidRPr="00D81CDB">
        <w:rPr>
          <w:rFonts w:ascii="Arial" w:hAnsi="Arial" w:cs="Arial"/>
          <w:b w:val="0"/>
          <w:bCs/>
        </w:rPr>
        <w:t xml:space="preserve">Représenté par sa Déléguée </w:t>
      </w:r>
      <w:r w:rsidR="00B05060">
        <w:rPr>
          <w:rFonts w:ascii="Arial" w:hAnsi="Arial" w:cs="Arial"/>
          <w:b w:val="0"/>
          <w:bCs/>
        </w:rPr>
        <w:t>r</w:t>
      </w:r>
      <w:r w:rsidRPr="00D81CDB">
        <w:rPr>
          <w:rFonts w:ascii="Arial" w:hAnsi="Arial" w:cs="Arial"/>
          <w:b w:val="0"/>
          <w:bCs/>
        </w:rPr>
        <w:t>égionale, Mme Bénédicte SAMYN.</w:t>
      </w:r>
    </w:p>
    <w:p w14:paraId="72C6F2C3" w14:textId="77777777" w:rsidR="009B1CD0" w:rsidRDefault="009B1CD0" w:rsidP="006C4338">
      <w:pPr>
        <w:pStyle w:val="En-tte"/>
        <w:tabs>
          <w:tab w:val="clear" w:pos="4536"/>
          <w:tab w:val="clear" w:pos="9072"/>
          <w:tab w:val="left" w:pos="851"/>
        </w:tabs>
        <w:jc w:val="both"/>
        <w:rPr>
          <w:rFonts w:ascii="Arial" w:hAnsi="Arial" w:cs="Arial"/>
        </w:rPr>
      </w:pPr>
    </w:p>
    <w:p w14:paraId="555C15DB" w14:textId="77777777" w:rsidR="009B1CD0" w:rsidRDefault="009B1CD0" w:rsidP="005846FB">
      <w:pPr>
        <w:pStyle w:val="En-tte"/>
        <w:tabs>
          <w:tab w:val="clear" w:pos="4536"/>
          <w:tab w:val="clear" w:pos="9072"/>
          <w:tab w:val="left" w:pos="851"/>
        </w:tabs>
        <w:jc w:val="both"/>
        <w:rPr>
          <w:rFonts w:ascii="Arial" w:hAnsi="Arial" w:cs="Arial"/>
        </w:rPr>
      </w:pPr>
    </w:p>
    <w:p w14:paraId="48BF4581"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6CDA429F" w14:textId="77777777" w:rsidR="004544F5" w:rsidRDefault="004544F5" w:rsidP="004544F5">
      <w:pPr>
        <w:tabs>
          <w:tab w:val="left" w:pos="851"/>
        </w:tabs>
        <w:jc w:val="both"/>
        <w:rPr>
          <w:rFonts w:ascii="Arial" w:hAnsi="Arial" w:cs="Arial"/>
        </w:rPr>
      </w:pPr>
    </w:p>
    <w:p w14:paraId="0C3AC906" w14:textId="77777777" w:rsidR="004544F5" w:rsidRPr="004544F5" w:rsidRDefault="004544F5" w:rsidP="004544F5">
      <w:pPr>
        <w:tabs>
          <w:tab w:val="left" w:pos="851"/>
        </w:tabs>
        <w:jc w:val="both"/>
        <w:rPr>
          <w:rFonts w:ascii="Arial" w:hAnsi="Arial" w:cs="Arial"/>
        </w:rPr>
      </w:pPr>
      <w:r w:rsidRPr="004544F5">
        <w:rPr>
          <w:rFonts w:ascii="Arial" w:hAnsi="Arial" w:cs="Arial"/>
        </w:rPr>
        <w:t xml:space="preserve">Madame Bénédicte SAMYN, Déléguée </w:t>
      </w:r>
      <w:r w:rsidR="00B05060">
        <w:rPr>
          <w:rFonts w:ascii="Arial" w:hAnsi="Arial" w:cs="Arial"/>
        </w:rPr>
        <w:t>r</w:t>
      </w:r>
      <w:r w:rsidRPr="004544F5">
        <w:rPr>
          <w:rFonts w:ascii="Arial" w:hAnsi="Arial" w:cs="Arial"/>
        </w:rPr>
        <w:t>égionale et Représentant</w:t>
      </w:r>
      <w:r>
        <w:rPr>
          <w:rFonts w:ascii="Arial" w:hAnsi="Arial" w:cs="Arial"/>
        </w:rPr>
        <w:t>e</w:t>
      </w:r>
      <w:r w:rsidRPr="004544F5">
        <w:rPr>
          <w:rFonts w:ascii="Arial" w:hAnsi="Arial" w:cs="Arial"/>
        </w:rPr>
        <w:t xml:space="preserve"> du Pouvoir Adjudicateur. </w:t>
      </w:r>
    </w:p>
    <w:p w14:paraId="6A3431E4" w14:textId="77777777" w:rsidR="009B1CD0" w:rsidRDefault="009B1CD0" w:rsidP="009B45B9">
      <w:pPr>
        <w:tabs>
          <w:tab w:val="left" w:pos="851"/>
        </w:tabs>
        <w:jc w:val="both"/>
        <w:rPr>
          <w:rFonts w:ascii="Arial" w:hAnsi="Arial" w:cs="Arial"/>
        </w:rPr>
      </w:pPr>
    </w:p>
    <w:p w14:paraId="6F6AF5EE"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5"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6"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7569A032" w14:textId="77777777" w:rsidR="009B1CD0" w:rsidRDefault="009B1CD0" w:rsidP="009B45B9">
      <w:pPr>
        <w:tabs>
          <w:tab w:val="left" w:pos="851"/>
        </w:tabs>
        <w:jc w:val="both"/>
        <w:rPr>
          <w:rFonts w:ascii="Arial" w:hAnsi="Arial" w:cs="Arial"/>
        </w:rPr>
      </w:pPr>
    </w:p>
    <w:p w14:paraId="074F4DE6" w14:textId="77777777" w:rsidR="00D81CDB" w:rsidRDefault="00D81CDB" w:rsidP="00D81CDB">
      <w:pPr>
        <w:tabs>
          <w:tab w:val="left" w:pos="851"/>
        </w:tabs>
        <w:jc w:val="both"/>
        <w:rPr>
          <w:rFonts w:ascii="Arial" w:hAnsi="Arial" w:cs="Arial"/>
        </w:rPr>
      </w:pPr>
      <w:r>
        <w:rPr>
          <w:rFonts w:ascii="Arial" w:hAnsi="Arial" w:cs="Arial"/>
        </w:rPr>
        <w:t xml:space="preserve">Madame Bénédicte SAMYN, Déléguée </w:t>
      </w:r>
      <w:r w:rsidR="00567B79">
        <w:rPr>
          <w:rFonts w:ascii="Arial" w:hAnsi="Arial" w:cs="Arial"/>
        </w:rPr>
        <w:t>r</w:t>
      </w:r>
      <w:r>
        <w:rPr>
          <w:rFonts w:ascii="Arial" w:hAnsi="Arial" w:cs="Arial"/>
        </w:rPr>
        <w:t>égionale et Représentant</w:t>
      </w:r>
      <w:r w:rsidR="00567B79">
        <w:rPr>
          <w:rFonts w:ascii="Arial" w:hAnsi="Arial" w:cs="Arial"/>
        </w:rPr>
        <w:t>e</w:t>
      </w:r>
      <w:r>
        <w:rPr>
          <w:rFonts w:ascii="Arial" w:hAnsi="Arial" w:cs="Arial"/>
        </w:rPr>
        <w:t xml:space="preserve"> du Pouvoir Adjudicateur. </w:t>
      </w:r>
    </w:p>
    <w:p w14:paraId="086C2AA1" w14:textId="77777777" w:rsidR="001C40C0" w:rsidRDefault="001C40C0" w:rsidP="009B45B9">
      <w:pPr>
        <w:tabs>
          <w:tab w:val="left" w:pos="851"/>
        </w:tabs>
        <w:jc w:val="both"/>
        <w:rPr>
          <w:rFonts w:ascii="Arial" w:hAnsi="Arial" w:cs="Arial"/>
        </w:rPr>
      </w:pPr>
    </w:p>
    <w:p w14:paraId="38AC0D33" w14:textId="77777777" w:rsidR="009B1CD0" w:rsidRDefault="009B1CD0" w:rsidP="009B45B9">
      <w:pPr>
        <w:pStyle w:val="fcase2metab"/>
        <w:ind w:left="0" w:firstLine="0"/>
        <w:rPr>
          <w:rFonts w:ascii="Arial" w:hAnsi="Arial" w:cs="Arial"/>
        </w:rPr>
      </w:pPr>
    </w:p>
    <w:p w14:paraId="3B832589"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3143C19A" w14:textId="77777777" w:rsidR="009B1CD0" w:rsidRDefault="009B1CD0" w:rsidP="009B45B9">
      <w:pPr>
        <w:pStyle w:val="fcase2metab"/>
        <w:rPr>
          <w:rFonts w:ascii="Arial" w:hAnsi="Arial" w:cs="Arial"/>
        </w:rPr>
      </w:pPr>
    </w:p>
    <w:p w14:paraId="0F66F9B4" w14:textId="77777777" w:rsidR="00B55BD4" w:rsidRPr="00B55BD4" w:rsidRDefault="00567B79" w:rsidP="00B55BD4">
      <w:pPr>
        <w:pStyle w:val="fcase2metab"/>
        <w:rPr>
          <w:rFonts w:ascii="Arial" w:hAnsi="Arial" w:cs="Arial"/>
        </w:rPr>
      </w:pPr>
      <w:r>
        <w:rPr>
          <w:rFonts w:ascii="Arial" w:hAnsi="Arial" w:cs="Arial"/>
        </w:rPr>
        <w:t>Madame</w:t>
      </w:r>
      <w:r w:rsidR="00B55BD4" w:rsidRPr="00B55BD4">
        <w:rPr>
          <w:rFonts w:ascii="Arial" w:hAnsi="Arial" w:cs="Arial"/>
        </w:rPr>
        <w:t xml:space="preserve"> </w:t>
      </w:r>
      <w:r w:rsidR="00B55BD4">
        <w:rPr>
          <w:rFonts w:ascii="Arial" w:hAnsi="Arial" w:cs="Arial"/>
        </w:rPr>
        <w:t>l’</w:t>
      </w:r>
      <w:r w:rsidR="00B55BD4" w:rsidRPr="00B55BD4">
        <w:rPr>
          <w:rFonts w:ascii="Arial" w:hAnsi="Arial" w:cs="Arial"/>
        </w:rPr>
        <w:t>Agent Comptable Secondaire de l’Inserm</w:t>
      </w:r>
    </w:p>
    <w:p w14:paraId="7C86302D" w14:textId="77777777" w:rsidR="00B55BD4" w:rsidRPr="00B55BD4" w:rsidRDefault="00B55BD4" w:rsidP="00B55BD4">
      <w:pPr>
        <w:pStyle w:val="fcase2metab"/>
        <w:rPr>
          <w:rFonts w:ascii="Arial" w:hAnsi="Arial" w:cs="Arial"/>
        </w:rPr>
      </w:pPr>
      <w:r w:rsidRPr="00B55BD4">
        <w:rPr>
          <w:rFonts w:ascii="Arial" w:hAnsi="Arial" w:cs="Arial"/>
        </w:rPr>
        <w:t>Délégation Régionale Nord-Ouest</w:t>
      </w:r>
    </w:p>
    <w:p w14:paraId="42F31A9F" w14:textId="77777777" w:rsidR="00B55BD4" w:rsidRPr="00B55BD4" w:rsidRDefault="00B55BD4" w:rsidP="00B55BD4">
      <w:pPr>
        <w:pStyle w:val="fcase2metab"/>
        <w:rPr>
          <w:rFonts w:ascii="Arial" w:hAnsi="Arial" w:cs="Arial"/>
        </w:rPr>
      </w:pPr>
      <w:r w:rsidRPr="00B55BD4">
        <w:rPr>
          <w:rFonts w:ascii="Arial" w:hAnsi="Arial" w:cs="Arial"/>
        </w:rPr>
        <w:t>Maison Régionale de la Recherche Clinique (MRRC)</w:t>
      </w:r>
    </w:p>
    <w:p w14:paraId="03510B60" w14:textId="76D032FD" w:rsidR="00B55BD4" w:rsidRPr="00B55BD4" w:rsidRDefault="00B55BD4" w:rsidP="00B55BD4">
      <w:pPr>
        <w:pStyle w:val="fcase2metab"/>
        <w:rPr>
          <w:rFonts w:ascii="Arial" w:hAnsi="Arial" w:cs="Arial"/>
        </w:rPr>
      </w:pPr>
      <w:r w:rsidRPr="00B55BD4">
        <w:rPr>
          <w:rFonts w:ascii="Arial" w:hAnsi="Arial" w:cs="Arial"/>
        </w:rPr>
        <w:t xml:space="preserve">6 rue du Professeur Laguesse </w:t>
      </w:r>
      <w:r w:rsidR="00AA4A5A">
        <w:rPr>
          <w:rFonts w:ascii="Arial" w:hAnsi="Arial" w:cs="Arial"/>
        </w:rPr>
        <w:t>CS 32601</w:t>
      </w:r>
    </w:p>
    <w:p w14:paraId="572E0B89" w14:textId="02A86740" w:rsidR="00B55BD4" w:rsidRPr="00B55BD4" w:rsidRDefault="00B55BD4" w:rsidP="00B55BD4">
      <w:pPr>
        <w:pStyle w:val="fcase2metab"/>
        <w:rPr>
          <w:rFonts w:ascii="Arial" w:hAnsi="Arial" w:cs="Arial"/>
        </w:rPr>
      </w:pPr>
      <w:r w:rsidRPr="00B55BD4">
        <w:rPr>
          <w:rFonts w:ascii="Arial" w:hAnsi="Arial" w:cs="Arial"/>
        </w:rPr>
        <w:t>590</w:t>
      </w:r>
      <w:r w:rsidR="00AA4A5A">
        <w:rPr>
          <w:rFonts w:ascii="Arial" w:hAnsi="Arial" w:cs="Arial"/>
        </w:rPr>
        <w:t>34</w:t>
      </w:r>
      <w:r w:rsidRPr="00B55BD4">
        <w:rPr>
          <w:rFonts w:ascii="Arial" w:hAnsi="Arial" w:cs="Arial"/>
        </w:rPr>
        <w:t xml:space="preserve"> LILLE Cedex.</w:t>
      </w:r>
    </w:p>
    <w:p w14:paraId="1C7D6050" w14:textId="5C943FA6" w:rsidR="001C40C0" w:rsidRDefault="00B55BD4" w:rsidP="00B55BD4">
      <w:pPr>
        <w:pStyle w:val="fcase2metab"/>
        <w:rPr>
          <w:rFonts w:ascii="Arial" w:hAnsi="Arial" w:cs="Arial"/>
        </w:rPr>
      </w:pPr>
      <w:r w:rsidRPr="00B55BD4">
        <w:rPr>
          <w:rFonts w:ascii="Arial" w:hAnsi="Arial" w:cs="Arial"/>
        </w:rPr>
        <w:t xml:space="preserve">Courriel : </w:t>
      </w:r>
      <w:hyperlink r:id="rId17" w:history="1">
        <w:r w:rsidR="00AA4A5A" w:rsidRPr="00D34517">
          <w:rPr>
            <w:rStyle w:val="Lienhypertexte"/>
            <w:rFonts w:ascii="Arial" w:hAnsi="Arial" w:cs="Arial"/>
          </w:rPr>
          <w:t>achats.nord-ouest@inserm.fr</w:t>
        </w:r>
      </w:hyperlink>
      <w:r w:rsidR="00AA4A5A">
        <w:rPr>
          <w:rFonts w:ascii="Arial" w:hAnsi="Arial" w:cs="Arial"/>
        </w:rPr>
        <w:tab/>
      </w:r>
    </w:p>
    <w:p w14:paraId="10E4A9DE" w14:textId="77777777" w:rsidR="009B1CD0" w:rsidRDefault="009B1CD0" w:rsidP="009B45B9">
      <w:pPr>
        <w:pStyle w:val="fcase2metab"/>
        <w:ind w:left="0" w:firstLine="0"/>
        <w:rPr>
          <w:rFonts w:ascii="Arial" w:hAnsi="Arial" w:cs="Arial"/>
        </w:rPr>
      </w:pPr>
    </w:p>
    <w:p w14:paraId="2F556418" w14:textId="77777777" w:rsidR="009B1CD0" w:rsidRDefault="009B1CD0" w:rsidP="009B45B9">
      <w:pPr>
        <w:pStyle w:val="fcase2metab"/>
        <w:ind w:left="0" w:firstLine="0"/>
        <w:rPr>
          <w:rFonts w:ascii="Arial" w:hAnsi="Arial" w:cs="Arial"/>
        </w:rPr>
      </w:pPr>
    </w:p>
    <w:p w14:paraId="79EDBA44" w14:textId="77777777" w:rsidR="009B1CD0"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14:paraId="300FC2D5" w14:textId="77777777" w:rsidR="0079785C" w:rsidRDefault="0079785C" w:rsidP="009B45B9">
      <w:pPr>
        <w:pStyle w:val="fcase2metab"/>
        <w:rPr>
          <w:rFonts w:ascii="Arial" w:hAnsi="Arial" w:cs="Arial"/>
        </w:rPr>
      </w:pPr>
    </w:p>
    <w:p w14:paraId="67B2303B" w14:textId="77777777" w:rsidR="009B1CD0" w:rsidRDefault="009B1CD0" w:rsidP="009B45B9">
      <w:pPr>
        <w:tabs>
          <w:tab w:val="left" w:pos="851"/>
        </w:tabs>
        <w:rPr>
          <w:rFonts w:ascii="Arial" w:hAnsi="Arial" w:cs="Arial"/>
        </w:rPr>
      </w:pPr>
    </w:p>
    <w:p w14:paraId="39F132E2"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7539CDB5"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45958F24" w14:textId="77777777" w:rsidR="009B1CD0" w:rsidRDefault="009B1CD0" w:rsidP="009B45B9">
      <w:pPr>
        <w:tabs>
          <w:tab w:val="left" w:pos="851"/>
        </w:tabs>
        <w:rPr>
          <w:rFonts w:ascii="Arial" w:hAnsi="Arial" w:cs="Arial"/>
        </w:rPr>
      </w:pPr>
    </w:p>
    <w:p w14:paraId="15A1319F" w14:textId="77777777" w:rsidR="009B1CD0" w:rsidRDefault="009B1CD0" w:rsidP="009B45B9">
      <w:pPr>
        <w:tabs>
          <w:tab w:val="left" w:pos="851"/>
        </w:tabs>
        <w:rPr>
          <w:rFonts w:ascii="Arial" w:hAnsi="Arial" w:cs="Arial"/>
        </w:rPr>
      </w:pPr>
    </w:p>
    <w:p w14:paraId="63F9568F" w14:textId="77777777" w:rsidR="009B1CD0" w:rsidRDefault="009B1CD0" w:rsidP="009B45B9">
      <w:pPr>
        <w:tabs>
          <w:tab w:val="left" w:pos="851"/>
        </w:tabs>
        <w:rPr>
          <w:rFonts w:ascii="Arial" w:hAnsi="Arial" w:cs="Arial"/>
        </w:rPr>
      </w:pPr>
    </w:p>
    <w:p w14:paraId="6F7A95D2" w14:textId="77777777" w:rsidR="009B1CD0" w:rsidRDefault="009B1CD0" w:rsidP="009B45B9">
      <w:pPr>
        <w:tabs>
          <w:tab w:val="left" w:pos="851"/>
        </w:tabs>
        <w:rPr>
          <w:rFonts w:ascii="Arial" w:hAnsi="Arial" w:cs="Arial"/>
        </w:rPr>
      </w:pPr>
    </w:p>
    <w:p w14:paraId="4CD28C61" w14:textId="77777777" w:rsidR="009B1CD0" w:rsidRDefault="009B1CD0" w:rsidP="004544F5">
      <w:pPr>
        <w:tabs>
          <w:tab w:val="left" w:pos="851"/>
          <w:tab w:val="left" w:pos="5245"/>
          <w:tab w:val="left" w:pos="7371"/>
          <w:tab w:val="left" w:pos="7655"/>
        </w:tabs>
        <w:jc w:val="both"/>
      </w:pPr>
      <w:r>
        <w:rPr>
          <w:rFonts w:ascii="Arial" w:hAnsi="Arial" w:cs="Arial"/>
        </w:rPr>
        <w:tab/>
        <w:t xml:space="preserve">A : </w:t>
      </w:r>
      <w:r w:rsidR="004544F5">
        <w:rPr>
          <w:rFonts w:ascii="Arial" w:hAnsi="Arial" w:cs="Arial"/>
        </w:rPr>
        <w:t>Lille</w:t>
      </w:r>
      <w:r>
        <w:rPr>
          <w:rFonts w:ascii="Arial" w:hAnsi="Arial" w:cs="Arial"/>
        </w:rPr>
        <w:t>, le</w:t>
      </w:r>
      <w:r w:rsidR="004544F5">
        <w:rPr>
          <w:rFonts w:ascii="Arial" w:hAnsi="Arial" w:cs="Arial"/>
        </w:rPr>
        <w:t xml:space="preserve"> </w:t>
      </w:r>
    </w:p>
    <w:p w14:paraId="44603F14" w14:textId="77777777" w:rsidR="009B1CD0" w:rsidRDefault="009B1CD0" w:rsidP="009B45B9">
      <w:pPr>
        <w:tabs>
          <w:tab w:val="left" w:pos="851"/>
        </w:tabs>
      </w:pPr>
    </w:p>
    <w:p w14:paraId="3B60B3F0" w14:textId="77777777" w:rsidR="004544F5" w:rsidRDefault="004544F5" w:rsidP="004544F5">
      <w:pPr>
        <w:tabs>
          <w:tab w:val="left" w:pos="4140"/>
        </w:tabs>
        <w:suppressAutoHyphens w:val="0"/>
        <w:rPr>
          <w:rFonts w:ascii="Arial" w:hAnsi="Arial" w:cs="Arial"/>
          <w:sz w:val="22"/>
          <w:szCs w:val="22"/>
          <w:lang w:eastAsia="fr-FR"/>
        </w:rPr>
      </w:pPr>
      <w:r>
        <w:rPr>
          <w:rFonts w:ascii="Arial" w:hAnsi="Arial" w:cs="Arial"/>
          <w:sz w:val="22"/>
          <w:szCs w:val="22"/>
          <w:lang w:eastAsia="fr-FR"/>
        </w:rPr>
        <w:tab/>
      </w:r>
      <w:r>
        <w:rPr>
          <w:rFonts w:ascii="Arial" w:hAnsi="Arial" w:cs="Arial"/>
          <w:sz w:val="22"/>
          <w:szCs w:val="22"/>
          <w:lang w:eastAsia="fr-FR"/>
        </w:rPr>
        <w:tab/>
      </w:r>
      <w:r>
        <w:rPr>
          <w:rFonts w:ascii="Arial" w:hAnsi="Arial" w:cs="Arial"/>
          <w:sz w:val="22"/>
          <w:szCs w:val="22"/>
          <w:lang w:eastAsia="fr-FR"/>
        </w:rPr>
        <w:tab/>
      </w:r>
      <w:r>
        <w:rPr>
          <w:rFonts w:ascii="Arial" w:hAnsi="Arial" w:cs="Arial"/>
          <w:sz w:val="22"/>
          <w:szCs w:val="22"/>
          <w:lang w:eastAsia="fr-FR"/>
        </w:rPr>
        <w:tab/>
      </w:r>
    </w:p>
    <w:p w14:paraId="4CB5A4C9" w14:textId="77777777" w:rsidR="00AA4A5A" w:rsidRDefault="004544F5" w:rsidP="004544F5">
      <w:pPr>
        <w:tabs>
          <w:tab w:val="left" w:pos="4140"/>
        </w:tabs>
        <w:suppressAutoHyphens w:val="0"/>
        <w:rPr>
          <w:rFonts w:ascii="Arial" w:hAnsi="Arial" w:cs="Arial"/>
          <w:sz w:val="22"/>
          <w:szCs w:val="22"/>
          <w:lang w:eastAsia="fr-FR"/>
        </w:rPr>
      </w:pPr>
      <w:r>
        <w:rPr>
          <w:rFonts w:ascii="Arial" w:hAnsi="Arial" w:cs="Arial"/>
          <w:sz w:val="22"/>
          <w:szCs w:val="22"/>
          <w:lang w:eastAsia="fr-FR"/>
        </w:rPr>
        <w:tab/>
      </w:r>
      <w:r>
        <w:rPr>
          <w:rFonts w:ascii="Arial" w:hAnsi="Arial" w:cs="Arial"/>
          <w:sz w:val="22"/>
          <w:szCs w:val="22"/>
          <w:lang w:eastAsia="fr-FR"/>
        </w:rPr>
        <w:tab/>
      </w:r>
      <w:r>
        <w:rPr>
          <w:rFonts w:ascii="Arial" w:hAnsi="Arial" w:cs="Arial"/>
          <w:sz w:val="22"/>
          <w:szCs w:val="22"/>
          <w:lang w:eastAsia="fr-FR"/>
        </w:rPr>
        <w:tab/>
      </w:r>
      <w:r>
        <w:rPr>
          <w:rFonts w:ascii="Arial" w:hAnsi="Arial" w:cs="Arial"/>
          <w:sz w:val="22"/>
          <w:szCs w:val="22"/>
          <w:lang w:eastAsia="fr-FR"/>
        </w:rPr>
        <w:tab/>
      </w:r>
    </w:p>
    <w:p w14:paraId="0D0D8152" w14:textId="77777777" w:rsidR="00AA4A5A" w:rsidRDefault="00AA4A5A" w:rsidP="004544F5">
      <w:pPr>
        <w:tabs>
          <w:tab w:val="left" w:pos="4140"/>
        </w:tabs>
        <w:suppressAutoHyphens w:val="0"/>
        <w:rPr>
          <w:rFonts w:ascii="Arial" w:hAnsi="Arial" w:cs="Arial"/>
          <w:sz w:val="22"/>
          <w:szCs w:val="22"/>
          <w:lang w:eastAsia="fr-FR"/>
        </w:rPr>
      </w:pPr>
    </w:p>
    <w:p w14:paraId="200EAEB0" w14:textId="77777777" w:rsidR="00AA4A5A" w:rsidRDefault="00AA4A5A" w:rsidP="004544F5">
      <w:pPr>
        <w:tabs>
          <w:tab w:val="left" w:pos="4140"/>
        </w:tabs>
        <w:suppressAutoHyphens w:val="0"/>
        <w:rPr>
          <w:rFonts w:ascii="Arial" w:hAnsi="Arial" w:cs="Arial"/>
          <w:sz w:val="22"/>
          <w:szCs w:val="22"/>
          <w:lang w:eastAsia="fr-FR"/>
        </w:rPr>
      </w:pPr>
    </w:p>
    <w:p w14:paraId="07E3D795" w14:textId="6B6975D7" w:rsidR="004544F5" w:rsidRPr="00980C90" w:rsidRDefault="00AA4A5A" w:rsidP="004544F5">
      <w:pPr>
        <w:tabs>
          <w:tab w:val="left" w:pos="4140"/>
        </w:tabs>
        <w:suppressAutoHyphens w:val="0"/>
        <w:rPr>
          <w:rFonts w:ascii="Arial" w:hAnsi="Arial" w:cs="Arial"/>
          <w:lang w:eastAsia="fr-FR"/>
        </w:rPr>
      </w:pPr>
      <w:r>
        <w:rPr>
          <w:rFonts w:ascii="Arial" w:hAnsi="Arial" w:cs="Arial"/>
          <w:sz w:val="22"/>
          <w:szCs w:val="22"/>
          <w:lang w:eastAsia="fr-FR"/>
        </w:rPr>
        <w:tab/>
      </w:r>
      <w:r>
        <w:rPr>
          <w:rFonts w:ascii="Arial" w:hAnsi="Arial" w:cs="Arial"/>
          <w:sz w:val="22"/>
          <w:szCs w:val="22"/>
          <w:lang w:eastAsia="fr-FR"/>
        </w:rPr>
        <w:tab/>
      </w:r>
      <w:r>
        <w:rPr>
          <w:rFonts w:ascii="Arial" w:hAnsi="Arial" w:cs="Arial"/>
          <w:sz w:val="22"/>
          <w:szCs w:val="22"/>
          <w:lang w:eastAsia="fr-FR"/>
        </w:rPr>
        <w:tab/>
      </w:r>
      <w:r>
        <w:rPr>
          <w:rFonts w:ascii="Arial" w:hAnsi="Arial" w:cs="Arial"/>
          <w:sz w:val="22"/>
          <w:szCs w:val="22"/>
          <w:lang w:eastAsia="fr-FR"/>
        </w:rPr>
        <w:tab/>
      </w:r>
      <w:r w:rsidR="004544F5" w:rsidRPr="00980C90">
        <w:rPr>
          <w:rFonts w:ascii="Arial" w:hAnsi="Arial" w:cs="Arial"/>
          <w:lang w:eastAsia="fr-FR"/>
        </w:rPr>
        <w:t xml:space="preserve">Bénédicte SAMYN, </w:t>
      </w:r>
    </w:p>
    <w:p w14:paraId="4AD216FE" w14:textId="77777777" w:rsidR="004544F5" w:rsidRPr="00980C90" w:rsidRDefault="004544F5" w:rsidP="004544F5">
      <w:pPr>
        <w:tabs>
          <w:tab w:val="left" w:pos="4140"/>
        </w:tabs>
        <w:suppressAutoHyphens w:val="0"/>
        <w:rPr>
          <w:rFonts w:ascii="Arial" w:hAnsi="Arial" w:cs="Arial"/>
          <w:lang w:eastAsia="fr-FR"/>
        </w:rPr>
      </w:pPr>
      <w:r w:rsidRPr="00980C90">
        <w:rPr>
          <w:rFonts w:ascii="Arial" w:hAnsi="Arial" w:cs="Arial"/>
          <w:lang w:eastAsia="fr-FR"/>
        </w:rPr>
        <w:tab/>
      </w:r>
      <w:r w:rsidRPr="00980C90">
        <w:rPr>
          <w:rFonts w:ascii="Arial" w:hAnsi="Arial" w:cs="Arial"/>
          <w:lang w:eastAsia="fr-FR"/>
        </w:rPr>
        <w:tab/>
      </w:r>
      <w:r w:rsidRPr="00980C90">
        <w:rPr>
          <w:rFonts w:ascii="Arial" w:hAnsi="Arial" w:cs="Arial"/>
          <w:lang w:eastAsia="fr-FR"/>
        </w:rPr>
        <w:tab/>
      </w:r>
      <w:r w:rsidRPr="00980C90">
        <w:rPr>
          <w:rFonts w:ascii="Arial" w:hAnsi="Arial" w:cs="Arial"/>
          <w:lang w:eastAsia="fr-FR"/>
        </w:rPr>
        <w:tab/>
        <w:t xml:space="preserve">Déléguée </w:t>
      </w:r>
      <w:r w:rsidR="00567B79" w:rsidRPr="00980C90">
        <w:rPr>
          <w:rFonts w:ascii="Arial" w:hAnsi="Arial" w:cs="Arial"/>
          <w:lang w:eastAsia="fr-FR"/>
        </w:rPr>
        <w:t>r</w:t>
      </w:r>
      <w:r w:rsidRPr="00980C90">
        <w:rPr>
          <w:rFonts w:ascii="Arial" w:hAnsi="Arial" w:cs="Arial"/>
          <w:lang w:eastAsia="fr-FR"/>
        </w:rPr>
        <w:t>égionale,</w:t>
      </w:r>
    </w:p>
    <w:p w14:paraId="78C8DA06" w14:textId="77777777" w:rsidR="009B1CD0" w:rsidRPr="00980C90" w:rsidRDefault="004544F5" w:rsidP="004544F5">
      <w:pPr>
        <w:tabs>
          <w:tab w:val="left" w:pos="851"/>
        </w:tabs>
        <w:jc w:val="both"/>
      </w:pPr>
      <w:r w:rsidRPr="00980C90">
        <w:rPr>
          <w:rFonts w:ascii="Arial" w:hAnsi="Arial" w:cs="Arial"/>
          <w:lang w:eastAsia="fr-FR"/>
        </w:rPr>
        <w:tab/>
      </w:r>
      <w:r w:rsidRPr="00980C90">
        <w:rPr>
          <w:rFonts w:ascii="Arial" w:hAnsi="Arial" w:cs="Arial"/>
          <w:lang w:eastAsia="fr-FR"/>
        </w:rPr>
        <w:tab/>
      </w:r>
      <w:r w:rsidRPr="00980C90">
        <w:rPr>
          <w:rFonts w:ascii="Arial" w:hAnsi="Arial" w:cs="Arial"/>
          <w:lang w:eastAsia="fr-FR"/>
        </w:rPr>
        <w:tab/>
      </w:r>
      <w:r w:rsidRPr="00980C90">
        <w:rPr>
          <w:rFonts w:ascii="Arial" w:hAnsi="Arial" w:cs="Arial"/>
          <w:lang w:eastAsia="fr-FR"/>
        </w:rPr>
        <w:tab/>
      </w:r>
      <w:r w:rsidRPr="00980C90">
        <w:rPr>
          <w:rFonts w:ascii="Arial" w:hAnsi="Arial" w:cs="Arial"/>
          <w:lang w:eastAsia="fr-FR"/>
        </w:rPr>
        <w:tab/>
      </w:r>
      <w:r w:rsidRPr="00980C90">
        <w:rPr>
          <w:rFonts w:ascii="Arial" w:hAnsi="Arial" w:cs="Arial"/>
          <w:lang w:eastAsia="fr-FR"/>
        </w:rPr>
        <w:tab/>
      </w:r>
      <w:r w:rsidRPr="00980C90">
        <w:rPr>
          <w:rFonts w:ascii="Arial" w:hAnsi="Arial" w:cs="Arial"/>
          <w:lang w:eastAsia="fr-FR"/>
        </w:rPr>
        <w:tab/>
      </w:r>
      <w:r w:rsidRPr="00980C90">
        <w:rPr>
          <w:rFonts w:ascii="Arial" w:hAnsi="Arial" w:cs="Arial"/>
          <w:lang w:eastAsia="fr-FR"/>
        </w:rPr>
        <w:tab/>
      </w:r>
      <w:r w:rsidRPr="00980C90">
        <w:rPr>
          <w:rFonts w:ascii="Arial" w:hAnsi="Arial" w:cs="Arial"/>
          <w:lang w:eastAsia="fr-FR"/>
        </w:rPr>
        <w:tab/>
      </w:r>
      <w:r w:rsidRPr="00980C90">
        <w:rPr>
          <w:rFonts w:ascii="Arial" w:hAnsi="Arial" w:cs="Arial"/>
          <w:lang w:eastAsia="fr-FR"/>
        </w:rPr>
        <w:tab/>
        <w:t>Représentante du Pouvoir Adjudicateur</w:t>
      </w:r>
    </w:p>
    <w:p w14:paraId="4C610A85" w14:textId="77777777" w:rsidR="009B1CD0" w:rsidRDefault="009B1CD0" w:rsidP="009B45B9">
      <w:pPr>
        <w:tabs>
          <w:tab w:val="left" w:pos="851"/>
        </w:tabs>
        <w:jc w:val="both"/>
      </w:pPr>
    </w:p>
    <w:p w14:paraId="41DD7159" w14:textId="77777777" w:rsidR="009B1CD0" w:rsidRDefault="009B1CD0" w:rsidP="009B45B9">
      <w:pPr>
        <w:tabs>
          <w:tab w:val="left" w:pos="851"/>
        </w:tabs>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0A2F3" w14:textId="77777777" w:rsidR="003550B9" w:rsidRDefault="003550B9">
      <w:r>
        <w:separator/>
      </w:r>
    </w:p>
  </w:endnote>
  <w:endnote w:type="continuationSeparator" w:id="0">
    <w:p w14:paraId="087EDA45" w14:textId="77777777" w:rsidR="003550B9" w:rsidRDefault="00355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rianne">
    <w:altName w:val="Calibri"/>
    <w:charset w:val="00"/>
    <w:family w:val="auto"/>
    <w:pitch w:val="variable"/>
    <w:sig w:usb0="0000000F" w:usb1="00000000" w:usb2="00000000" w:usb3="00000000" w:csb0="0000000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4F0A8C6D" w14:textId="77777777" w:rsidTr="0083205E">
      <w:trPr>
        <w:tblHeader/>
      </w:trPr>
      <w:tc>
        <w:tcPr>
          <w:tcW w:w="2906" w:type="dxa"/>
          <w:shd w:val="clear" w:color="auto" w:fill="66CCFF"/>
        </w:tcPr>
        <w:p w14:paraId="2FA02197"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2D357633" w14:textId="5AC36CD7" w:rsidR="005824AE" w:rsidRDefault="00B55BD4" w:rsidP="00FE48C9">
          <w:pPr>
            <w:jc w:val="center"/>
            <w:rPr>
              <w:rFonts w:ascii="Arial" w:hAnsi="Arial" w:cs="Arial"/>
              <w:b/>
            </w:rPr>
          </w:pPr>
          <w:r w:rsidRPr="002B07DC">
            <w:rPr>
              <w:rFonts w:ascii="Arial" w:hAnsi="Arial" w:cs="Arial"/>
              <w:b/>
              <w:sz w:val="22"/>
              <w:szCs w:val="22"/>
            </w:rPr>
            <w:t>INSERM-NO-</w:t>
          </w:r>
          <w:r w:rsidR="00B05060">
            <w:rPr>
              <w:rFonts w:ascii="Arial" w:hAnsi="Arial" w:cs="Arial"/>
              <w:b/>
              <w:sz w:val="22"/>
              <w:szCs w:val="22"/>
            </w:rPr>
            <w:t>202</w:t>
          </w:r>
          <w:r w:rsidR="00117D26">
            <w:rPr>
              <w:rFonts w:ascii="Arial" w:hAnsi="Arial" w:cs="Arial"/>
              <w:b/>
              <w:sz w:val="22"/>
              <w:szCs w:val="22"/>
            </w:rPr>
            <w:t>6-</w:t>
          </w:r>
          <w:r w:rsidR="006C5B1F">
            <w:rPr>
              <w:rFonts w:ascii="Arial" w:hAnsi="Arial" w:cs="Arial"/>
              <w:b/>
              <w:sz w:val="22"/>
              <w:szCs w:val="22"/>
            </w:rPr>
            <w:t>24</w:t>
          </w:r>
          <w:r w:rsidR="00117D26">
            <w:rPr>
              <w:rFonts w:ascii="Arial" w:hAnsi="Arial" w:cs="Arial"/>
              <w:b/>
              <w:sz w:val="22"/>
              <w:szCs w:val="22"/>
            </w:rPr>
            <w:t xml:space="preserve"> (lot n°1)</w:t>
          </w:r>
        </w:p>
      </w:tc>
      <w:tc>
        <w:tcPr>
          <w:tcW w:w="896" w:type="dxa"/>
          <w:shd w:val="clear" w:color="auto" w:fill="66CCFF"/>
        </w:tcPr>
        <w:p w14:paraId="77043BEB"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787BABD1"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3B7B5E19" w14:textId="77777777" w:rsidR="005824AE" w:rsidRDefault="005824AE">
          <w:pPr>
            <w:jc w:val="center"/>
          </w:pPr>
          <w:r>
            <w:rPr>
              <w:rFonts w:ascii="Arial" w:hAnsi="Arial" w:cs="Arial"/>
              <w:b/>
            </w:rPr>
            <w:t>/</w:t>
          </w:r>
        </w:p>
      </w:tc>
      <w:tc>
        <w:tcPr>
          <w:tcW w:w="544" w:type="dxa"/>
          <w:shd w:val="clear" w:color="auto" w:fill="66CCFF"/>
        </w:tcPr>
        <w:p w14:paraId="06D5B196"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62BA0FA2" w14:textId="77777777" w:rsidR="005824AE" w:rsidRPr="00B05060" w:rsidRDefault="004C5755" w:rsidP="00C83930">
    <w:pPr>
      <w:jc w:val="center"/>
      <w:rPr>
        <w:rFonts w:ascii="Arial" w:hAnsi="Arial" w:cs="Arial"/>
      </w:rPr>
    </w:pPr>
    <w:r w:rsidRPr="00B05060">
      <w:rPr>
        <w:rFonts w:ascii="Arial" w:hAnsi="Arial" w:cs="Arial"/>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2BBDC" w14:textId="77777777" w:rsidR="003550B9" w:rsidRDefault="003550B9">
      <w:r>
        <w:separator/>
      </w:r>
    </w:p>
  </w:footnote>
  <w:footnote w:type="continuationSeparator" w:id="0">
    <w:p w14:paraId="2D801619" w14:textId="77777777" w:rsidR="003550B9" w:rsidRDefault="003550B9">
      <w:r>
        <w:continuationSeparator/>
      </w:r>
    </w:p>
  </w:footnote>
  <w:footnote w:id="1">
    <w:p w14:paraId="02C08026"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2E00D1CD"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707D6E74"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D963B5F"/>
    <w:multiLevelType w:val="hybridMultilevel"/>
    <w:tmpl w:val="B98A675A"/>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285163259">
    <w:abstractNumId w:val="0"/>
  </w:num>
  <w:num w:numId="2" w16cid:durableId="1671325792">
    <w:abstractNumId w:val="1"/>
  </w:num>
  <w:num w:numId="3" w16cid:durableId="2136025718">
    <w:abstractNumId w:val="2"/>
  </w:num>
  <w:num w:numId="4" w16cid:durableId="1008213855">
    <w:abstractNumId w:val="5"/>
  </w:num>
  <w:num w:numId="5" w16cid:durableId="761492423">
    <w:abstractNumId w:val="4"/>
  </w:num>
  <w:num w:numId="6" w16cid:durableId="1465386137">
    <w:abstractNumId w:val="6"/>
  </w:num>
  <w:num w:numId="7" w16cid:durableId="470757628">
    <w:abstractNumId w:val="1"/>
  </w:num>
  <w:num w:numId="8" w16cid:durableId="17652991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42D42"/>
    <w:rsid w:val="00053111"/>
    <w:rsid w:val="00067F94"/>
    <w:rsid w:val="000A2E05"/>
    <w:rsid w:val="000E0020"/>
    <w:rsid w:val="00117D26"/>
    <w:rsid w:val="00156924"/>
    <w:rsid w:val="001653C0"/>
    <w:rsid w:val="00166B56"/>
    <w:rsid w:val="00174505"/>
    <w:rsid w:val="00196D1D"/>
    <w:rsid w:val="001C40C0"/>
    <w:rsid w:val="001C733C"/>
    <w:rsid w:val="0021527A"/>
    <w:rsid w:val="0021797C"/>
    <w:rsid w:val="00225A1A"/>
    <w:rsid w:val="00274797"/>
    <w:rsid w:val="002904AF"/>
    <w:rsid w:val="002B07DC"/>
    <w:rsid w:val="002C2CA3"/>
    <w:rsid w:val="002C4B3E"/>
    <w:rsid w:val="002C79D6"/>
    <w:rsid w:val="002E56C1"/>
    <w:rsid w:val="00304142"/>
    <w:rsid w:val="00321F2C"/>
    <w:rsid w:val="00332B12"/>
    <w:rsid w:val="0034580C"/>
    <w:rsid w:val="00354C04"/>
    <w:rsid w:val="003550B9"/>
    <w:rsid w:val="00363023"/>
    <w:rsid w:val="00385E76"/>
    <w:rsid w:val="003A7270"/>
    <w:rsid w:val="0043706E"/>
    <w:rsid w:val="0044597F"/>
    <w:rsid w:val="004544F5"/>
    <w:rsid w:val="004A7169"/>
    <w:rsid w:val="004C5755"/>
    <w:rsid w:val="004E75A6"/>
    <w:rsid w:val="00514DAF"/>
    <w:rsid w:val="00532EC7"/>
    <w:rsid w:val="00541CA3"/>
    <w:rsid w:val="005546A9"/>
    <w:rsid w:val="005656C5"/>
    <w:rsid w:val="00567B79"/>
    <w:rsid w:val="005824AE"/>
    <w:rsid w:val="005846FB"/>
    <w:rsid w:val="005A05C1"/>
    <w:rsid w:val="005A4150"/>
    <w:rsid w:val="005A4A3B"/>
    <w:rsid w:val="005A4CB5"/>
    <w:rsid w:val="005B2316"/>
    <w:rsid w:val="005C1CB4"/>
    <w:rsid w:val="005F0DCE"/>
    <w:rsid w:val="00606500"/>
    <w:rsid w:val="0061068C"/>
    <w:rsid w:val="00637229"/>
    <w:rsid w:val="0064560F"/>
    <w:rsid w:val="00660727"/>
    <w:rsid w:val="00662A86"/>
    <w:rsid w:val="006A37B0"/>
    <w:rsid w:val="006B5057"/>
    <w:rsid w:val="006C10B9"/>
    <w:rsid w:val="006C4338"/>
    <w:rsid w:val="006C5B1F"/>
    <w:rsid w:val="006F3DF9"/>
    <w:rsid w:val="007060E5"/>
    <w:rsid w:val="00710FD6"/>
    <w:rsid w:val="00730A78"/>
    <w:rsid w:val="00757151"/>
    <w:rsid w:val="00767498"/>
    <w:rsid w:val="007909E0"/>
    <w:rsid w:val="0079785C"/>
    <w:rsid w:val="007D4001"/>
    <w:rsid w:val="007D7A65"/>
    <w:rsid w:val="007F68A6"/>
    <w:rsid w:val="0083205E"/>
    <w:rsid w:val="00840934"/>
    <w:rsid w:val="00844DAA"/>
    <w:rsid w:val="008450C7"/>
    <w:rsid w:val="008746BB"/>
    <w:rsid w:val="00876A73"/>
    <w:rsid w:val="008B2A38"/>
    <w:rsid w:val="00930A5C"/>
    <w:rsid w:val="00934503"/>
    <w:rsid w:val="00972598"/>
    <w:rsid w:val="00980C90"/>
    <w:rsid w:val="00983FF3"/>
    <w:rsid w:val="009B1CD0"/>
    <w:rsid w:val="009B45B9"/>
    <w:rsid w:val="009C4738"/>
    <w:rsid w:val="009D16FA"/>
    <w:rsid w:val="009D661E"/>
    <w:rsid w:val="00A34D04"/>
    <w:rsid w:val="00AA4A5A"/>
    <w:rsid w:val="00AE7831"/>
    <w:rsid w:val="00B02608"/>
    <w:rsid w:val="00B0289C"/>
    <w:rsid w:val="00B05060"/>
    <w:rsid w:val="00B054DA"/>
    <w:rsid w:val="00B222C6"/>
    <w:rsid w:val="00B41C0D"/>
    <w:rsid w:val="00B55BD4"/>
    <w:rsid w:val="00B727C7"/>
    <w:rsid w:val="00B87564"/>
    <w:rsid w:val="00BA44E5"/>
    <w:rsid w:val="00BD767E"/>
    <w:rsid w:val="00BE6078"/>
    <w:rsid w:val="00C23457"/>
    <w:rsid w:val="00C630AD"/>
    <w:rsid w:val="00C83930"/>
    <w:rsid w:val="00C91060"/>
    <w:rsid w:val="00C911FE"/>
    <w:rsid w:val="00CD185D"/>
    <w:rsid w:val="00CD46CC"/>
    <w:rsid w:val="00CE67FD"/>
    <w:rsid w:val="00D26AD2"/>
    <w:rsid w:val="00D337D7"/>
    <w:rsid w:val="00D412FD"/>
    <w:rsid w:val="00D46BC7"/>
    <w:rsid w:val="00D54746"/>
    <w:rsid w:val="00D81CDB"/>
    <w:rsid w:val="00D90A00"/>
    <w:rsid w:val="00DB5DC3"/>
    <w:rsid w:val="00DD496B"/>
    <w:rsid w:val="00E16F58"/>
    <w:rsid w:val="00E20DB0"/>
    <w:rsid w:val="00E32258"/>
    <w:rsid w:val="00E47798"/>
    <w:rsid w:val="00E74C76"/>
    <w:rsid w:val="00E96FF6"/>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B65B6FA"/>
  <w15:chartTrackingRefBased/>
  <w15:docId w15:val="{70F78AAC-5744-43AA-9468-0A3A65C47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05060"/>
    <w:pPr>
      <w:ind w:left="708"/>
    </w:pPr>
  </w:style>
  <w:style w:type="character" w:styleId="Mentionnonrsolue">
    <w:name w:val="Unresolved Mention"/>
    <w:basedOn w:val="Policepardfaut"/>
    <w:uiPriority w:val="99"/>
    <w:semiHidden/>
    <w:unhideWhenUsed/>
    <w:rsid w:val="00AA4A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290310">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2068064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hyperlink" Target="mailto:achats.nord-ouest@inserm.fr"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achats.nord-ouest@inserm.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52</TotalTime>
  <Pages>6</Pages>
  <Words>1576</Words>
  <Characters>8673</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10229</CharactersWithSpaces>
  <SharedDoc>false</SharedDoc>
  <HLinks>
    <vt:vector size="36" baseType="variant">
      <vt:variant>
        <vt:i4>7602259</vt:i4>
      </vt:variant>
      <vt:variant>
        <vt:i4>73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70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47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44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37</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34</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Thierry VAES</cp:lastModifiedBy>
  <cp:revision>6</cp:revision>
  <cp:lastPrinted>2024-08-23T12:33:00Z</cp:lastPrinted>
  <dcterms:created xsi:type="dcterms:W3CDTF">2026-06-03T15:24:00Z</dcterms:created>
  <dcterms:modified xsi:type="dcterms:W3CDTF">2026-06-04T20:14:00Z</dcterms:modified>
</cp:coreProperties>
</file>